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C4522" w14:textId="77777777" w:rsidR="00130105" w:rsidRPr="000616F8" w:rsidRDefault="00130105">
      <w:pPr>
        <w:spacing w:before="8" w:line="160" w:lineRule="exact"/>
        <w:rPr>
          <w:rFonts w:asciiTheme="minorHAnsi" w:hAnsiTheme="minorHAnsi" w:cstheme="minorHAnsi"/>
        </w:rPr>
      </w:pPr>
    </w:p>
    <w:p w14:paraId="6BB525CE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70494D2D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4722A425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16FFEF65" w14:textId="77777777" w:rsidR="00130105" w:rsidRPr="000616F8" w:rsidRDefault="000616F8">
      <w:pPr>
        <w:ind w:left="118" w:right="-53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spacing w:val="7"/>
        </w:rPr>
        <w:t>A</w:t>
      </w:r>
      <w:r w:rsidRPr="000616F8">
        <w:rPr>
          <w:rFonts w:asciiTheme="minorHAnsi" w:hAnsiTheme="minorHAnsi" w:cstheme="minorHAnsi"/>
          <w:spacing w:val="8"/>
        </w:rPr>
        <w:t>R</w:t>
      </w:r>
      <w:r w:rsidRPr="000616F8">
        <w:rPr>
          <w:rFonts w:asciiTheme="minorHAnsi" w:hAnsiTheme="minorHAnsi" w:cstheme="minorHAnsi"/>
          <w:spacing w:val="9"/>
        </w:rPr>
        <w:t>E</w:t>
      </w:r>
      <w:r w:rsidRPr="000616F8">
        <w:rPr>
          <w:rFonts w:asciiTheme="minorHAnsi" w:hAnsiTheme="minorHAnsi" w:cstheme="minorHAnsi"/>
          <w:spacing w:val="7"/>
        </w:rPr>
        <w:t>A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11"/>
        </w:rPr>
        <w:t xml:space="preserve"> </w:t>
      </w:r>
      <w:r w:rsidRPr="000616F8">
        <w:rPr>
          <w:rFonts w:asciiTheme="minorHAnsi" w:hAnsiTheme="minorHAnsi" w:cstheme="minorHAnsi"/>
          <w:spacing w:val="9"/>
        </w:rPr>
        <w:t>O</w:t>
      </w:r>
      <w:r w:rsidRPr="000616F8">
        <w:rPr>
          <w:rFonts w:asciiTheme="minorHAnsi" w:hAnsiTheme="minorHAnsi" w:cstheme="minorHAnsi"/>
        </w:rPr>
        <w:t>F</w:t>
      </w:r>
      <w:r w:rsidRPr="000616F8">
        <w:rPr>
          <w:rFonts w:asciiTheme="minorHAnsi" w:hAnsiTheme="minorHAnsi" w:cstheme="minorHAnsi"/>
          <w:spacing w:val="13"/>
        </w:rPr>
        <w:t xml:space="preserve"> </w:t>
      </w:r>
      <w:r w:rsidRPr="000616F8">
        <w:rPr>
          <w:rFonts w:asciiTheme="minorHAnsi" w:hAnsiTheme="minorHAnsi" w:cstheme="minorHAnsi"/>
          <w:spacing w:val="9"/>
        </w:rPr>
        <w:t>E</w:t>
      </w:r>
      <w:r w:rsidRPr="000616F8">
        <w:rPr>
          <w:rFonts w:asciiTheme="minorHAnsi" w:hAnsiTheme="minorHAnsi" w:cstheme="minorHAnsi"/>
          <w:spacing w:val="7"/>
        </w:rPr>
        <w:t>X</w:t>
      </w:r>
      <w:r w:rsidRPr="000616F8">
        <w:rPr>
          <w:rFonts w:asciiTheme="minorHAnsi" w:hAnsiTheme="minorHAnsi" w:cstheme="minorHAnsi"/>
          <w:spacing w:val="10"/>
        </w:rPr>
        <w:t>P</w:t>
      </w:r>
      <w:r w:rsidRPr="000616F8">
        <w:rPr>
          <w:rFonts w:asciiTheme="minorHAnsi" w:hAnsiTheme="minorHAnsi" w:cstheme="minorHAnsi"/>
          <w:spacing w:val="6"/>
        </w:rPr>
        <w:t>E</w:t>
      </w:r>
      <w:r w:rsidRPr="000616F8">
        <w:rPr>
          <w:rFonts w:asciiTheme="minorHAnsi" w:hAnsiTheme="minorHAnsi" w:cstheme="minorHAnsi"/>
          <w:spacing w:val="10"/>
        </w:rPr>
        <w:t>R</w:t>
      </w:r>
      <w:r w:rsidRPr="000616F8">
        <w:rPr>
          <w:rFonts w:asciiTheme="minorHAnsi" w:hAnsiTheme="minorHAnsi" w:cstheme="minorHAnsi"/>
          <w:spacing w:val="6"/>
        </w:rPr>
        <w:t>TI</w:t>
      </w:r>
      <w:r w:rsidRPr="000616F8">
        <w:rPr>
          <w:rFonts w:asciiTheme="minorHAnsi" w:hAnsiTheme="minorHAnsi" w:cstheme="minorHAnsi"/>
          <w:spacing w:val="10"/>
        </w:rPr>
        <w:t>S</w:t>
      </w:r>
      <w:r w:rsidRPr="000616F8">
        <w:rPr>
          <w:rFonts w:asciiTheme="minorHAnsi" w:hAnsiTheme="minorHAnsi" w:cstheme="minorHAnsi"/>
        </w:rPr>
        <w:t>E</w:t>
      </w:r>
    </w:p>
    <w:p w14:paraId="738FA1E5" w14:textId="77777777" w:rsidR="00130105" w:rsidRPr="000616F8" w:rsidRDefault="00130105">
      <w:pPr>
        <w:spacing w:line="140" w:lineRule="exact"/>
        <w:rPr>
          <w:rFonts w:asciiTheme="minorHAnsi" w:hAnsiTheme="minorHAnsi" w:cstheme="minorHAnsi"/>
        </w:rPr>
      </w:pPr>
    </w:p>
    <w:p w14:paraId="6842D4D6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66EBFF50" w14:textId="77777777" w:rsidR="00130105" w:rsidRPr="000616F8" w:rsidRDefault="000616F8">
      <w:pPr>
        <w:spacing w:line="534" w:lineRule="auto"/>
        <w:ind w:left="118" w:right="480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i/>
          <w:spacing w:val="5"/>
        </w:rPr>
        <w:t>T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  <w:spacing w:val="5"/>
        </w:rPr>
        <w:t>ll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</w:rPr>
        <w:t>r</w:t>
      </w:r>
      <w:r w:rsidRPr="000616F8">
        <w:rPr>
          <w:rFonts w:asciiTheme="minorHAnsi" w:hAnsiTheme="minorHAnsi" w:cstheme="minorHAnsi"/>
          <w:i/>
          <w:spacing w:val="8"/>
        </w:rPr>
        <w:t xml:space="preserve"> </w:t>
      </w:r>
      <w:r w:rsidRPr="000616F8">
        <w:rPr>
          <w:rFonts w:asciiTheme="minorHAnsi" w:hAnsiTheme="minorHAnsi" w:cstheme="minorHAnsi"/>
          <w:i/>
          <w:spacing w:val="5"/>
        </w:rPr>
        <w:t>Tr</w:t>
      </w:r>
      <w:r w:rsidRPr="000616F8">
        <w:rPr>
          <w:rFonts w:asciiTheme="minorHAnsi" w:hAnsiTheme="minorHAnsi" w:cstheme="minorHAnsi"/>
          <w:i/>
          <w:spacing w:val="6"/>
        </w:rPr>
        <w:t>an</w:t>
      </w:r>
      <w:r w:rsidRPr="000616F8">
        <w:rPr>
          <w:rFonts w:asciiTheme="minorHAnsi" w:hAnsiTheme="minorHAnsi" w:cstheme="minorHAnsi"/>
          <w:i/>
          <w:spacing w:val="5"/>
        </w:rPr>
        <w:t>s</w:t>
      </w:r>
      <w:r w:rsidRPr="000616F8">
        <w:rPr>
          <w:rFonts w:asciiTheme="minorHAnsi" w:hAnsiTheme="minorHAnsi" w:cstheme="minorHAnsi"/>
          <w:i/>
          <w:spacing w:val="6"/>
        </w:rPr>
        <w:t>a</w:t>
      </w:r>
      <w:r w:rsidRPr="000616F8">
        <w:rPr>
          <w:rFonts w:asciiTheme="minorHAnsi" w:hAnsiTheme="minorHAnsi" w:cstheme="minorHAnsi"/>
          <w:i/>
          <w:spacing w:val="4"/>
        </w:rPr>
        <w:t>c</w:t>
      </w:r>
      <w:r w:rsidRPr="000616F8">
        <w:rPr>
          <w:rFonts w:asciiTheme="minorHAnsi" w:hAnsiTheme="minorHAnsi" w:cstheme="minorHAnsi"/>
          <w:i/>
          <w:spacing w:val="5"/>
        </w:rPr>
        <w:t>ti</w:t>
      </w:r>
      <w:r w:rsidRPr="000616F8">
        <w:rPr>
          <w:rFonts w:asciiTheme="minorHAnsi" w:hAnsiTheme="minorHAnsi" w:cstheme="minorHAnsi"/>
          <w:i/>
          <w:spacing w:val="6"/>
        </w:rPr>
        <w:t>on</w:t>
      </w:r>
      <w:r w:rsidRPr="000616F8">
        <w:rPr>
          <w:rFonts w:asciiTheme="minorHAnsi" w:hAnsiTheme="minorHAnsi" w:cstheme="minorHAnsi"/>
          <w:i/>
        </w:rPr>
        <w:t xml:space="preserve">s </w:t>
      </w:r>
      <w:r w:rsidRPr="000616F8">
        <w:rPr>
          <w:rFonts w:asciiTheme="minorHAnsi" w:hAnsiTheme="minorHAnsi" w:cstheme="minorHAnsi"/>
          <w:i/>
          <w:spacing w:val="5"/>
        </w:rPr>
        <w:t>C</w:t>
      </w:r>
      <w:r w:rsidRPr="000616F8">
        <w:rPr>
          <w:rFonts w:asciiTheme="minorHAnsi" w:hAnsiTheme="minorHAnsi" w:cstheme="minorHAnsi"/>
          <w:i/>
          <w:spacing w:val="6"/>
        </w:rPr>
        <w:t>u</w:t>
      </w:r>
      <w:r w:rsidRPr="000616F8">
        <w:rPr>
          <w:rFonts w:asciiTheme="minorHAnsi" w:hAnsiTheme="minorHAnsi" w:cstheme="minorHAnsi"/>
          <w:i/>
          <w:spacing w:val="5"/>
        </w:rPr>
        <w:t>st</w:t>
      </w:r>
      <w:r w:rsidRPr="000616F8">
        <w:rPr>
          <w:rFonts w:asciiTheme="minorHAnsi" w:hAnsiTheme="minorHAnsi" w:cstheme="minorHAnsi"/>
          <w:i/>
          <w:spacing w:val="6"/>
        </w:rPr>
        <w:t>o</w:t>
      </w:r>
      <w:r w:rsidRPr="000616F8">
        <w:rPr>
          <w:rFonts w:asciiTheme="minorHAnsi" w:hAnsiTheme="minorHAnsi" w:cstheme="minorHAnsi"/>
          <w:i/>
          <w:spacing w:val="5"/>
        </w:rPr>
        <w:t>m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</w:rPr>
        <w:t>r</w:t>
      </w:r>
      <w:r w:rsidRPr="000616F8">
        <w:rPr>
          <w:rFonts w:asciiTheme="minorHAnsi" w:hAnsiTheme="minorHAnsi" w:cstheme="minorHAnsi"/>
          <w:i/>
          <w:spacing w:val="4"/>
        </w:rPr>
        <w:t xml:space="preserve"> </w:t>
      </w:r>
      <w:r w:rsidRPr="000616F8">
        <w:rPr>
          <w:rFonts w:asciiTheme="minorHAnsi" w:hAnsiTheme="minorHAnsi" w:cstheme="minorHAnsi"/>
          <w:i/>
          <w:spacing w:val="6"/>
        </w:rPr>
        <w:t>S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  <w:spacing w:val="5"/>
        </w:rPr>
        <w:t>r</w:t>
      </w:r>
      <w:r w:rsidRPr="000616F8">
        <w:rPr>
          <w:rFonts w:asciiTheme="minorHAnsi" w:hAnsiTheme="minorHAnsi" w:cstheme="minorHAnsi"/>
          <w:i/>
          <w:spacing w:val="4"/>
        </w:rPr>
        <w:t>v</w:t>
      </w:r>
      <w:r w:rsidRPr="000616F8">
        <w:rPr>
          <w:rFonts w:asciiTheme="minorHAnsi" w:hAnsiTheme="minorHAnsi" w:cstheme="minorHAnsi"/>
          <w:i/>
          <w:spacing w:val="5"/>
        </w:rPr>
        <w:t>i</w:t>
      </w:r>
      <w:r w:rsidRPr="000616F8">
        <w:rPr>
          <w:rFonts w:asciiTheme="minorHAnsi" w:hAnsiTheme="minorHAnsi" w:cstheme="minorHAnsi"/>
          <w:i/>
          <w:spacing w:val="4"/>
        </w:rPr>
        <w:t>c</w:t>
      </w:r>
      <w:r w:rsidRPr="000616F8">
        <w:rPr>
          <w:rFonts w:asciiTheme="minorHAnsi" w:hAnsiTheme="minorHAnsi" w:cstheme="minorHAnsi"/>
          <w:i/>
        </w:rPr>
        <w:t xml:space="preserve">e </w:t>
      </w:r>
      <w:r w:rsidRPr="000616F8">
        <w:rPr>
          <w:rFonts w:asciiTheme="minorHAnsi" w:hAnsiTheme="minorHAnsi" w:cstheme="minorHAnsi"/>
          <w:i/>
          <w:spacing w:val="5"/>
        </w:rPr>
        <w:t>L</w:t>
      </w:r>
      <w:r w:rsidRPr="000616F8">
        <w:rPr>
          <w:rFonts w:asciiTheme="minorHAnsi" w:hAnsiTheme="minorHAnsi" w:cstheme="minorHAnsi"/>
          <w:i/>
          <w:spacing w:val="6"/>
        </w:rPr>
        <w:t>oa</w:t>
      </w:r>
      <w:r w:rsidRPr="000616F8">
        <w:rPr>
          <w:rFonts w:asciiTheme="minorHAnsi" w:hAnsiTheme="minorHAnsi" w:cstheme="minorHAnsi"/>
          <w:i/>
        </w:rPr>
        <w:t>n</w:t>
      </w:r>
      <w:r w:rsidRPr="000616F8">
        <w:rPr>
          <w:rFonts w:asciiTheme="minorHAnsi" w:hAnsiTheme="minorHAnsi" w:cstheme="minorHAnsi"/>
          <w:i/>
          <w:spacing w:val="7"/>
        </w:rPr>
        <w:t xml:space="preserve"> </w:t>
      </w:r>
      <w:r w:rsidRPr="000616F8">
        <w:rPr>
          <w:rFonts w:asciiTheme="minorHAnsi" w:hAnsiTheme="minorHAnsi" w:cstheme="minorHAnsi"/>
          <w:i/>
          <w:spacing w:val="5"/>
        </w:rPr>
        <w:t>r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  <w:spacing w:val="3"/>
        </w:rPr>
        <w:t>p</w:t>
      </w:r>
      <w:r w:rsidRPr="000616F8">
        <w:rPr>
          <w:rFonts w:asciiTheme="minorHAnsi" w:hAnsiTheme="minorHAnsi" w:cstheme="minorHAnsi"/>
          <w:i/>
          <w:spacing w:val="6"/>
        </w:rPr>
        <w:t>a</w:t>
      </w:r>
      <w:r w:rsidRPr="000616F8">
        <w:rPr>
          <w:rFonts w:asciiTheme="minorHAnsi" w:hAnsiTheme="minorHAnsi" w:cstheme="minorHAnsi"/>
          <w:i/>
          <w:spacing w:val="4"/>
        </w:rPr>
        <w:t>y</w:t>
      </w:r>
      <w:r w:rsidRPr="000616F8">
        <w:rPr>
          <w:rFonts w:asciiTheme="minorHAnsi" w:hAnsiTheme="minorHAnsi" w:cstheme="minorHAnsi"/>
          <w:i/>
          <w:spacing w:val="5"/>
        </w:rPr>
        <w:t>m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  <w:spacing w:val="6"/>
        </w:rPr>
        <w:t>n</w:t>
      </w:r>
      <w:r w:rsidRPr="000616F8">
        <w:rPr>
          <w:rFonts w:asciiTheme="minorHAnsi" w:hAnsiTheme="minorHAnsi" w:cstheme="minorHAnsi"/>
          <w:i/>
          <w:spacing w:val="5"/>
        </w:rPr>
        <w:t>t</w:t>
      </w:r>
      <w:r w:rsidRPr="000616F8">
        <w:rPr>
          <w:rFonts w:asciiTheme="minorHAnsi" w:hAnsiTheme="minorHAnsi" w:cstheme="minorHAnsi"/>
          <w:i/>
        </w:rPr>
        <w:t xml:space="preserve">s </w:t>
      </w:r>
      <w:r w:rsidRPr="000616F8">
        <w:rPr>
          <w:rFonts w:asciiTheme="minorHAnsi" w:hAnsiTheme="minorHAnsi" w:cstheme="minorHAnsi"/>
          <w:i/>
          <w:spacing w:val="5"/>
        </w:rPr>
        <w:t>C</w:t>
      </w:r>
      <w:r w:rsidRPr="000616F8">
        <w:rPr>
          <w:rFonts w:asciiTheme="minorHAnsi" w:hAnsiTheme="minorHAnsi" w:cstheme="minorHAnsi"/>
          <w:i/>
          <w:spacing w:val="6"/>
        </w:rPr>
        <w:t>a</w:t>
      </w:r>
      <w:r w:rsidRPr="000616F8">
        <w:rPr>
          <w:rFonts w:asciiTheme="minorHAnsi" w:hAnsiTheme="minorHAnsi" w:cstheme="minorHAnsi"/>
          <w:i/>
          <w:spacing w:val="5"/>
        </w:rPr>
        <w:t>s</w:t>
      </w:r>
      <w:r w:rsidRPr="000616F8">
        <w:rPr>
          <w:rFonts w:asciiTheme="minorHAnsi" w:hAnsiTheme="minorHAnsi" w:cstheme="minorHAnsi"/>
          <w:i/>
        </w:rPr>
        <w:t>h</w:t>
      </w:r>
      <w:r w:rsidRPr="000616F8">
        <w:rPr>
          <w:rFonts w:asciiTheme="minorHAnsi" w:hAnsiTheme="minorHAnsi" w:cstheme="minorHAnsi"/>
          <w:i/>
          <w:spacing w:val="7"/>
        </w:rPr>
        <w:t xml:space="preserve"> </w:t>
      </w:r>
      <w:r w:rsidRPr="000616F8">
        <w:rPr>
          <w:rFonts w:asciiTheme="minorHAnsi" w:hAnsiTheme="minorHAnsi" w:cstheme="minorHAnsi"/>
          <w:i/>
          <w:spacing w:val="3"/>
        </w:rPr>
        <w:t>h</w:t>
      </w:r>
      <w:r w:rsidRPr="000616F8">
        <w:rPr>
          <w:rFonts w:asciiTheme="minorHAnsi" w:hAnsiTheme="minorHAnsi" w:cstheme="minorHAnsi"/>
          <w:i/>
          <w:spacing w:val="6"/>
        </w:rPr>
        <w:t>and</w:t>
      </w:r>
      <w:r w:rsidRPr="000616F8">
        <w:rPr>
          <w:rFonts w:asciiTheme="minorHAnsi" w:hAnsiTheme="minorHAnsi" w:cstheme="minorHAnsi"/>
          <w:i/>
          <w:spacing w:val="5"/>
        </w:rPr>
        <w:t>li</w:t>
      </w:r>
      <w:r w:rsidRPr="000616F8">
        <w:rPr>
          <w:rFonts w:asciiTheme="minorHAnsi" w:hAnsiTheme="minorHAnsi" w:cstheme="minorHAnsi"/>
          <w:i/>
          <w:spacing w:val="3"/>
        </w:rPr>
        <w:t>n</w:t>
      </w:r>
      <w:r w:rsidRPr="000616F8">
        <w:rPr>
          <w:rFonts w:asciiTheme="minorHAnsi" w:hAnsiTheme="minorHAnsi" w:cstheme="minorHAnsi"/>
          <w:i/>
        </w:rPr>
        <w:t>g</w:t>
      </w:r>
    </w:p>
    <w:p w14:paraId="06AE9DA5" w14:textId="77777777" w:rsidR="00130105" w:rsidRPr="000616F8" w:rsidRDefault="000616F8">
      <w:pPr>
        <w:spacing w:before="8"/>
        <w:ind w:left="118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i/>
          <w:spacing w:val="5"/>
        </w:rPr>
        <w:t>C</w:t>
      </w:r>
      <w:r w:rsidRPr="000616F8">
        <w:rPr>
          <w:rFonts w:asciiTheme="minorHAnsi" w:hAnsiTheme="minorHAnsi" w:cstheme="minorHAnsi"/>
          <w:i/>
          <w:spacing w:val="6"/>
        </w:rPr>
        <w:t>a</w:t>
      </w:r>
      <w:r w:rsidRPr="000616F8">
        <w:rPr>
          <w:rFonts w:asciiTheme="minorHAnsi" w:hAnsiTheme="minorHAnsi" w:cstheme="minorHAnsi"/>
          <w:i/>
          <w:spacing w:val="5"/>
        </w:rPr>
        <w:t>s</w:t>
      </w:r>
      <w:r w:rsidRPr="000616F8">
        <w:rPr>
          <w:rFonts w:asciiTheme="minorHAnsi" w:hAnsiTheme="minorHAnsi" w:cstheme="minorHAnsi"/>
          <w:i/>
        </w:rPr>
        <w:t>h</w:t>
      </w:r>
      <w:r w:rsidRPr="000616F8">
        <w:rPr>
          <w:rFonts w:asciiTheme="minorHAnsi" w:hAnsiTheme="minorHAnsi" w:cstheme="minorHAnsi"/>
          <w:i/>
          <w:spacing w:val="7"/>
        </w:rPr>
        <w:t xml:space="preserve"> </w:t>
      </w:r>
      <w:r w:rsidRPr="000616F8">
        <w:rPr>
          <w:rFonts w:asciiTheme="minorHAnsi" w:hAnsiTheme="minorHAnsi" w:cstheme="minorHAnsi"/>
          <w:i/>
          <w:spacing w:val="5"/>
        </w:rPr>
        <w:t>m</w:t>
      </w:r>
      <w:r w:rsidRPr="000616F8">
        <w:rPr>
          <w:rFonts w:asciiTheme="minorHAnsi" w:hAnsiTheme="minorHAnsi" w:cstheme="minorHAnsi"/>
          <w:i/>
          <w:spacing w:val="6"/>
        </w:rPr>
        <w:t>a</w:t>
      </w:r>
      <w:r w:rsidRPr="000616F8">
        <w:rPr>
          <w:rFonts w:asciiTheme="minorHAnsi" w:hAnsiTheme="minorHAnsi" w:cstheme="minorHAnsi"/>
          <w:i/>
          <w:spacing w:val="3"/>
        </w:rPr>
        <w:t>n</w:t>
      </w:r>
      <w:r w:rsidRPr="000616F8">
        <w:rPr>
          <w:rFonts w:asciiTheme="minorHAnsi" w:hAnsiTheme="minorHAnsi" w:cstheme="minorHAnsi"/>
          <w:i/>
          <w:spacing w:val="6"/>
        </w:rPr>
        <w:t>ag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  <w:spacing w:val="5"/>
        </w:rPr>
        <w:t>m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  <w:spacing w:val="6"/>
        </w:rPr>
        <w:t>n</w:t>
      </w:r>
      <w:r w:rsidRPr="000616F8">
        <w:rPr>
          <w:rFonts w:asciiTheme="minorHAnsi" w:hAnsiTheme="minorHAnsi" w:cstheme="minorHAnsi"/>
          <w:i/>
        </w:rPr>
        <w:t>t</w:t>
      </w:r>
    </w:p>
    <w:p w14:paraId="73E286E6" w14:textId="77777777" w:rsidR="00130105" w:rsidRPr="000616F8" w:rsidRDefault="00130105">
      <w:pPr>
        <w:spacing w:before="9" w:line="260" w:lineRule="exact"/>
        <w:rPr>
          <w:rFonts w:asciiTheme="minorHAnsi" w:hAnsiTheme="minorHAnsi" w:cstheme="minorHAnsi"/>
        </w:rPr>
      </w:pPr>
    </w:p>
    <w:p w14:paraId="545E1C17" w14:textId="77777777" w:rsidR="00130105" w:rsidRPr="000616F8" w:rsidRDefault="000616F8">
      <w:pPr>
        <w:ind w:left="118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i/>
          <w:spacing w:val="5"/>
        </w:rPr>
        <w:t>D</w:t>
      </w:r>
      <w:r w:rsidRPr="000616F8">
        <w:rPr>
          <w:rFonts w:asciiTheme="minorHAnsi" w:hAnsiTheme="minorHAnsi" w:cstheme="minorHAnsi"/>
          <w:i/>
          <w:spacing w:val="6"/>
        </w:rPr>
        <w:t>a</w:t>
      </w:r>
      <w:r w:rsidRPr="000616F8">
        <w:rPr>
          <w:rFonts w:asciiTheme="minorHAnsi" w:hAnsiTheme="minorHAnsi" w:cstheme="minorHAnsi"/>
          <w:i/>
          <w:spacing w:val="5"/>
        </w:rPr>
        <w:t>t</w:t>
      </w:r>
      <w:r w:rsidRPr="000616F8">
        <w:rPr>
          <w:rFonts w:asciiTheme="minorHAnsi" w:hAnsiTheme="minorHAnsi" w:cstheme="minorHAnsi"/>
          <w:i/>
        </w:rPr>
        <w:t>a</w:t>
      </w:r>
      <w:r w:rsidRPr="000616F8">
        <w:rPr>
          <w:rFonts w:asciiTheme="minorHAnsi" w:hAnsiTheme="minorHAnsi" w:cstheme="minorHAnsi"/>
          <w:i/>
          <w:spacing w:val="8"/>
        </w:rPr>
        <w:t xml:space="preserve"> 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  <w:spacing w:val="6"/>
        </w:rPr>
        <w:t>n</w:t>
      </w:r>
      <w:r w:rsidRPr="000616F8">
        <w:rPr>
          <w:rFonts w:asciiTheme="minorHAnsi" w:hAnsiTheme="minorHAnsi" w:cstheme="minorHAnsi"/>
          <w:i/>
          <w:spacing w:val="5"/>
        </w:rPr>
        <w:t>tr</w:t>
      </w:r>
      <w:r w:rsidRPr="000616F8">
        <w:rPr>
          <w:rFonts w:asciiTheme="minorHAnsi" w:hAnsiTheme="minorHAnsi" w:cstheme="minorHAnsi"/>
          <w:i/>
        </w:rPr>
        <w:t>y</w:t>
      </w:r>
    </w:p>
    <w:p w14:paraId="396885FB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5B2E49F6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19D8395D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171D53D8" w14:textId="77777777" w:rsidR="00130105" w:rsidRPr="000616F8" w:rsidRDefault="00130105">
      <w:pPr>
        <w:spacing w:before="12" w:line="280" w:lineRule="exact"/>
        <w:rPr>
          <w:rFonts w:asciiTheme="minorHAnsi" w:hAnsiTheme="minorHAnsi" w:cstheme="minorHAnsi"/>
        </w:rPr>
      </w:pPr>
    </w:p>
    <w:p w14:paraId="5B263BA4" w14:textId="77777777" w:rsidR="00130105" w:rsidRPr="000616F8" w:rsidRDefault="000616F8">
      <w:pPr>
        <w:spacing w:line="463" w:lineRule="auto"/>
        <w:ind w:left="178" w:right="511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spacing w:val="10"/>
        </w:rPr>
        <w:t>PR</w:t>
      </w:r>
      <w:r w:rsidRPr="000616F8">
        <w:rPr>
          <w:rFonts w:asciiTheme="minorHAnsi" w:hAnsiTheme="minorHAnsi" w:cstheme="minorHAnsi"/>
          <w:spacing w:val="9"/>
        </w:rPr>
        <w:t>O</w:t>
      </w:r>
      <w:r w:rsidRPr="000616F8">
        <w:rPr>
          <w:rFonts w:asciiTheme="minorHAnsi" w:hAnsiTheme="minorHAnsi" w:cstheme="minorHAnsi"/>
          <w:spacing w:val="5"/>
        </w:rPr>
        <w:t>F</w:t>
      </w:r>
      <w:r w:rsidRPr="000616F8">
        <w:rPr>
          <w:rFonts w:asciiTheme="minorHAnsi" w:hAnsiTheme="minorHAnsi" w:cstheme="minorHAnsi"/>
          <w:spacing w:val="9"/>
        </w:rPr>
        <w:t>E</w:t>
      </w:r>
      <w:r w:rsidRPr="000616F8">
        <w:rPr>
          <w:rFonts w:asciiTheme="minorHAnsi" w:hAnsiTheme="minorHAnsi" w:cstheme="minorHAnsi"/>
          <w:spacing w:val="10"/>
        </w:rPr>
        <w:t>S</w:t>
      </w:r>
      <w:r w:rsidRPr="000616F8">
        <w:rPr>
          <w:rFonts w:asciiTheme="minorHAnsi" w:hAnsiTheme="minorHAnsi" w:cstheme="minorHAnsi"/>
          <w:spacing w:val="12"/>
        </w:rPr>
        <w:t>S</w:t>
      </w:r>
      <w:r w:rsidRPr="000616F8">
        <w:rPr>
          <w:rFonts w:asciiTheme="minorHAnsi" w:hAnsiTheme="minorHAnsi" w:cstheme="minorHAnsi"/>
          <w:spacing w:val="6"/>
        </w:rPr>
        <w:t>I</w:t>
      </w:r>
      <w:r w:rsidRPr="000616F8">
        <w:rPr>
          <w:rFonts w:asciiTheme="minorHAnsi" w:hAnsiTheme="minorHAnsi" w:cstheme="minorHAnsi"/>
          <w:spacing w:val="9"/>
        </w:rPr>
        <w:t>ON</w:t>
      </w:r>
      <w:r w:rsidRPr="000616F8">
        <w:rPr>
          <w:rFonts w:asciiTheme="minorHAnsi" w:hAnsiTheme="minorHAnsi" w:cstheme="minorHAnsi"/>
          <w:spacing w:val="12"/>
        </w:rPr>
        <w:t>A</w:t>
      </w:r>
      <w:r w:rsidRPr="000616F8">
        <w:rPr>
          <w:rFonts w:asciiTheme="minorHAnsi" w:hAnsiTheme="minorHAnsi" w:cstheme="minorHAnsi"/>
        </w:rPr>
        <w:t xml:space="preserve">L </w:t>
      </w:r>
      <w:r w:rsidRPr="000616F8">
        <w:rPr>
          <w:rFonts w:asciiTheme="minorHAnsi" w:hAnsiTheme="minorHAnsi" w:cstheme="minorHAnsi"/>
          <w:i/>
          <w:spacing w:val="4"/>
        </w:rPr>
        <w:t>F</w:t>
      </w:r>
      <w:r w:rsidRPr="000616F8">
        <w:rPr>
          <w:rFonts w:asciiTheme="minorHAnsi" w:hAnsiTheme="minorHAnsi" w:cstheme="minorHAnsi"/>
          <w:i/>
          <w:spacing w:val="5"/>
        </w:rPr>
        <w:t>r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  <w:spacing w:val="6"/>
        </w:rPr>
        <w:t>n</w:t>
      </w:r>
      <w:r w:rsidRPr="000616F8">
        <w:rPr>
          <w:rFonts w:asciiTheme="minorHAnsi" w:hAnsiTheme="minorHAnsi" w:cstheme="minorHAnsi"/>
          <w:i/>
          <w:spacing w:val="4"/>
        </w:rPr>
        <w:t>c</w:t>
      </w:r>
      <w:r w:rsidRPr="000616F8">
        <w:rPr>
          <w:rFonts w:asciiTheme="minorHAnsi" w:hAnsiTheme="minorHAnsi" w:cstheme="minorHAnsi"/>
          <w:i/>
        </w:rPr>
        <w:t>h</w:t>
      </w:r>
      <w:r w:rsidRPr="000616F8">
        <w:rPr>
          <w:rFonts w:asciiTheme="minorHAnsi" w:hAnsiTheme="minorHAnsi" w:cstheme="minorHAnsi"/>
          <w:i/>
          <w:spacing w:val="7"/>
        </w:rPr>
        <w:t xml:space="preserve"> </w:t>
      </w:r>
      <w:r w:rsidRPr="000616F8">
        <w:rPr>
          <w:rFonts w:asciiTheme="minorHAnsi" w:hAnsiTheme="minorHAnsi" w:cstheme="minorHAnsi"/>
          <w:i/>
          <w:spacing w:val="5"/>
        </w:rPr>
        <w:t>s</w:t>
      </w:r>
      <w:r w:rsidRPr="000616F8">
        <w:rPr>
          <w:rFonts w:asciiTheme="minorHAnsi" w:hAnsiTheme="minorHAnsi" w:cstheme="minorHAnsi"/>
          <w:i/>
          <w:spacing w:val="6"/>
        </w:rPr>
        <w:t>p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  <w:spacing w:val="6"/>
        </w:rPr>
        <w:t>a</w:t>
      </w:r>
      <w:r w:rsidRPr="000616F8">
        <w:rPr>
          <w:rFonts w:asciiTheme="minorHAnsi" w:hAnsiTheme="minorHAnsi" w:cstheme="minorHAnsi"/>
          <w:i/>
          <w:spacing w:val="4"/>
        </w:rPr>
        <w:t>ke</w:t>
      </w:r>
      <w:r w:rsidRPr="000616F8">
        <w:rPr>
          <w:rFonts w:asciiTheme="minorHAnsi" w:hAnsiTheme="minorHAnsi" w:cstheme="minorHAnsi"/>
          <w:i/>
        </w:rPr>
        <w:t xml:space="preserve">r </w:t>
      </w:r>
      <w:r w:rsidRPr="000616F8">
        <w:rPr>
          <w:rFonts w:asciiTheme="minorHAnsi" w:hAnsiTheme="minorHAnsi" w:cstheme="minorHAnsi"/>
          <w:i/>
          <w:spacing w:val="4"/>
        </w:rPr>
        <w:t>F</w:t>
      </w:r>
      <w:r w:rsidRPr="000616F8">
        <w:rPr>
          <w:rFonts w:asciiTheme="minorHAnsi" w:hAnsiTheme="minorHAnsi" w:cstheme="minorHAnsi"/>
          <w:i/>
          <w:spacing w:val="5"/>
        </w:rPr>
        <w:t>irs</w:t>
      </w:r>
      <w:r w:rsidRPr="000616F8">
        <w:rPr>
          <w:rFonts w:asciiTheme="minorHAnsi" w:hAnsiTheme="minorHAnsi" w:cstheme="minorHAnsi"/>
          <w:i/>
        </w:rPr>
        <w:t>t</w:t>
      </w:r>
      <w:r w:rsidRPr="000616F8">
        <w:rPr>
          <w:rFonts w:asciiTheme="minorHAnsi" w:hAnsiTheme="minorHAnsi" w:cstheme="minorHAnsi"/>
          <w:i/>
          <w:spacing w:val="7"/>
        </w:rPr>
        <w:t xml:space="preserve"> </w:t>
      </w:r>
      <w:r w:rsidRPr="000616F8">
        <w:rPr>
          <w:rFonts w:asciiTheme="minorHAnsi" w:hAnsiTheme="minorHAnsi" w:cstheme="minorHAnsi"/>
          <w:i/>
          <w:spacing w:val="4"/>
        </w:rPr>
        <w:t>A</w:t>
      </w:r>
      <w:r w:rsidRPr="000616F8">
        <w:rPr>
          <w:rFonts w:asciiTheme="minorHAnsi" w:hAnsiTheme="minorHAnsi" w:cstheme="minorHAnsi"/>
          <w:i/>
          <w:spacing w:val="5"/>
        </w:rPr>
        <w:t>i</w:t>
      </w:r>
      <w:r w:rsidRPr="000616F8">
        <w:rPr>
          <w:rFonts w:asciiTheme="minorHAnsi" w:hAnsiTheme="minorHAnsi" w:cstheme="minorHAnsi"/>
          <w:i/>
          <w:spacing w:val="6"/>
        </w:rPr>
        <w:t>d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</w:rPr>
        <w:t>r</w:t>
      </w:r>
    </w:p>
    <w:p w14:paraId="64CAE8EE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5756D0F2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266DCDAD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5D783D70" w14:textId="77777777" w:rsidR="00130105" w:rsidRPr="000616F8" w:rsidRDefault="00130105">
      <w:pPr>
        <w:spacing w:before="8" w:line="200" w:lineRule="exact"/>
        <w:rPr>
          <w:rFonts w:asciiTheme="minorHAnsi" w:hAnsiTheme="minorHAnsi" w:cstheme="minorHAnsi"/>
        </w:rPr>
      </w:pPr>
    </w:p>
    <w:p w14:paraId="68D9D87D" w14:textId="77777777" w:rsidR="00130105" w:rsidRPr="000616F8" w:rsidRDefault="000616F8">
      <w:pPr>
        <w:ind w:left="193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spacing w:val="10"/>
        </w:rPr>
        <w:t>P</w:t>
      </w:r>
      <w:r w:rsidRPr="000616F8">
        <w:rPr>
          <w:rFonts w:asciiTheme="minorHAnsi" w:hAnsiTheme="minorHAnsi" w:cstheme="minorHAnsi"/>
          <w:spacing w:val="9"/>
        </w:rPr>
        <w:t>E</w:t>
      </w:r>
      <w:r w:rsidRPr="000616F8">
        <w:rPr>
          <w:rFonts w:asciiTheme="minorHAnsi" w:hAnsiTheme="minorHAnsi" w:cstheme="minorHAnsi"/>
          <w:spacing w:val="10"/>
        </w:rPr>
        <w:t>RS</w:t>
      </w:r>
      <w:r w:rsidRPr="000616F8">
        <w:rPr>
          <w:rFonts w:asciiTheme="minorHAnsi" w:hAnsiTheme="minorHAnsi" w:cstheme="minorHAnsi"/>
          <w:spacing w:val="9"/>
        </w:rPr>
        <w:t>ONA</w:t>
      </w:r>
      <w:r w:rsidRPr="000616F8">
        <w:rPr>
          <w:rFonts w:asciiTheme="minorHAnsi" w:hAnsiTheme="minorHAnsi" w:cstheme="minorHAnsi"/>
        </w:rPr>
        <w:t>L</w:t>
      </w:r>
      <w:r w:rsidRPr="000616F8">
        <w:rPr>
          <w:rFonts w:asciiTheme="minorHAnsi" w:hAnsiTheme="minorHAnsi" w:cstheme="minorHAnsi"/>
          <w:spacing w:val="6"/>
        </w:rPr>
        <w:t xml:space="preserve"> </w:t>
      </w:r>
      <w:r w:rsidRPr="000616F8">
        <w:rPr>
          <w:rFonts w:asciiTheme="minorHAnsi" w:hAnsiTheme="minorHAnsi" w:cstheme="minorHAnsi"/>
          <w:spacing w:val="10"/>
        </w:rPr>
        <w:t>S</w:t>
      </w:r>
      <w:r w:rsidRPr="000616F8">
        <w:rPr>
          <w:rFonts w:asciiTheme="minorHAnsi" w:hAnsiTheme="minorHAnsi" w:cstheme="minorHAnsi"/>
          <w:spacing w:val="7"/>
        </w:rPr>
        <w:t>K</w:t>
      </w:r>
      <w:r w:rsidRPr="000616F8">
        <w:rPr>
          <w:rFonts w:asciiTheme="minorHAnsi" w:hAnsiTheme="minorHAnsi" w:cstheme="minorHAnsi"/>
          <w:spacing w:val="9"/>
        </w:rPr>
        <w:t>IL</w:t>
      </w:r>
      <w:r w:rsidRPr="000616F8">
        <w:rPr>
          <w:rFonts w:asciiTheme="minorHAnsi" w:hAnsiTheme="minorHAnsi" w:cstheme="minorHAnsi"/>
          <w:spacing w:val="6"/>
        </w:rPr>
        <w:t>L</w:t>
      </w:r>
      <w:r w:rsidRPr="000616F8">
        <w:rPr>
          <w:rFonts w:asciiTheme="minorHAnsi" w:hAnsiTheme="minorHAnsi" w:cstheme="minorHAnsi"/>
        </w:rPr>
        <w:t>S</w:t>
      </w:r>
    </w:p>
    <w:p w14:paraId="08531558" w14:textId="77777777" w:rsidR="00130105" w:rsidRPr="000616F8" w:rsidRDefault="00130105">
      <w:pPr>
        <w:spacing w:before="17" w:line="240" w:lineRule="exact"/>
        <w:rPr>
          <w:rFonts w:asciiTheme="minorHAnsi" w:hAnsiTheme="minorHAnsi" w:cstheme="minorHAnsi"/>
        </w:rPr>
      </w:pPr>
    </w:p>
    <w:p w14:paraId="766693F4" w14:textId="77777777" w:rsidR="00130105" w:rsidRPr="000616F8" w:rsidRDefault="000616F8">
      <w:pPr>
        <w:spacing w:line="533" w:lineRule="auto"/>
        <w:ind w:left="193" w:right="568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i/>
          <w:spacing w:val="4"/>
        </w:rPr>
        <w:t>P</w:t>
      </w:r>
      <w:r w:rsidRPr="000616F8">
        <w:rPr>
          <w:rFonts w:asciiTheme="minorHAnsi" w:hAnsiTheme="minorHAnsi" w:cstheme="minorHAnsi"/>
          <w:i/>
          <w:spacing w:val="6"/>
        </w:rPr>
        <w:t>a</w:t>
      </w:r>
      <w:r w:rsidRPr="000616F8">
        <w:rPr>
          <w:rFonts w:asciiTheme="minorHAnsi" w:hAnsiTheme="minorHAnsi" w:cstheme="minorHAnsi"/>
          <w:i/>
          <w:spacing w:val="5"/>
        </w:rPr>
        <w:t>ssi</w:t>
      </w:r>
      <w:r w:rsidRPr="000616F8">
        <w:rPr>
          <w:rFonts w:asciiTheme="minorHAnsi" w:hAnsiTheme="minorHAnsi" w:cstheme="minorHAnsi"/>
          <w:i/>
          <w:spacing w:val="6"/>
        </w:rPr>
        <w:t>ona</w:t>
      </w:r>
      <w:r w:rsidRPr="000616F8">
        <w:rPr>
          <w:rFonts w:asciiTheme="minorHAnsi" w:hAnsiTheme="minorHAnsi" w:cstheme="minorHAnsi"/>
          <w:i/>
          <w:spacing w:val="5"/>
        </w:rPr>
        <w:t>t</w:t>
      </w:r>
      <w:r w:rsidRPr="000616F8">
        <w:rPr>
          <w:rFonts w:asciiTheme="minorHAnsi" w:hAnsiTheme="minorHAnsi" w:cstheme="minorHAnsi"/>
          <w:i/>
        </w:rPr>
        <w:t xml:space="preserve">e </w:t>
      </w:r>
      <w:r w:rsidRPr="000616F8">
        <w:rPr>
          <w:rFonts w:asciiTheme="minorHAnsi" w:hAnsiTheme="minorHAnsi" w:cstheme="minorHAnsi"/>
          <w:i/>
          <w:spacing w:val="4"/>
        </w:rPr>
        <w:t>F</w:t>
      </w:r>
      <w:r w:rsidRPr="000616F8">
        <w:rPr>
          <w:rFonts w:asciiTheme="minorHAnsi" w:hAnsiTheme="minorHAnsi" w:cstheme="minorHAnsi"/>
          <w:i/>
          <w:spacing w:val="6"/>
        </w:rPr>
        <w:t>o</w:t>
      </w:r>
      <w:r w:rsidRPr="000616F8">
        <w:rPr>
          <w:rFonts w:asciiTheme="minorHAnsi" w:hAnsiTheme="minorHAnsi" w:cstheme="minorHAnsi"/>
          <w:i/>
          <w:spacing w:val="5"/>
        </w:rPr>
        <w:t>rw</w:t>
      </w:r>
      <w:r w:rsidRPr="000616F8">
        <w:rPr>
          <w:rFonts w:asciiTheme="minorHAnsi" w:hAnsiTheme="minorHAnsi" w:cstheme="minorHAnsi"/>
          <w:i/>
          <w:spacing w:val="6"/>
        </w:rPr>
        <w:t>a</w:t>
      </w:r>
      <w:r w:rsidRPr="000616F8">
        <w:rPr>
          <w:rFonts w:asciiTheme="minorHAnsi" w:hAnsiTheme="minorHAnsi" w:cstheme="minorHAnsi"/>
          <w:i/>
          <w:spacing w:val="5"/>
        </w:rPr>
        <w:t>r</w:t>
      </w:r>
      <w:r w:rsidRPr="000616F8">
        <w:rPr>
          <w:rFonts w:asciiTheme="minorHAnsi" w:hAnsiTheme="minorHAnsi" w:cstheme="minorHAnsi"/>
          <w:i/>
        </w:rPr>
        <w:t>d</w:t>
      </w:r>
      <w:r w:rsidRPr="000616F8">
        <w:rPr>
          <w:rFonts w:asciiTheme="minorHAnsi" w:hAnsiTheme="minorHAnsi" w:cstheme="minorHAnsi"/>
          <w:i/>
          <w:spacing w:val="4"/>
        </w:rPr>
        <w:t xml:space="preserve"> </w:t>
      </w:r>
      <w:r w:rsidRPr="000616F8">
        <w:rPr>
          <w:rFonts w:asciiTheme="minorHAnsi" w:hAnsiTheme="minorHAnsi" w:cstheme="minorHAnsi"/>
          <w:i/>
          <w:spacing w:val="5"/>
        </w:rPr>
        <w:t>t</w:t>
      </w:r>
      <w:r w:rsidRPr="000616F8">
        <w:rPr>
          <w:rFonts w:asciiTheme="minorHAnsi" w:hAnsiTheme="minorHAnsi" w:cstheme="minorHAnsi"/>
          <w:i/>
          <w:spacing w:val="6"/>
        </w:rPr>
        <w:t>h</w:t>
      </w:r>
      <w:r w:rsidRPr="000616F8">
        <w:rPr>
          <w:rFonts w:asciiTheme="minorHAnsi" w:hAnsiTheme="minorHAnsi" w:cstheme="minorHAnsi"/>
          <w:i/>
          <w:spacing w:val="5"/>
        </w:rPr>
        <w:t>i</w:t>
      </w:r>
      <w:r w:rsidRPr="000616F8">
        <w:rPr>
          <w:rFonts w:asciiTheme="minorHAnsi" w:hAnsiTheme="minorHAnsi" w:cstheme="minorHAnsi"/>
          <w:i/>
          <w:spacing w:val="6"/>
        </w:rPr>
        <w:t>n</w:t>
      </w:r>
      <w:r w:rsidRPr="000616F8">
        <w:rPr>
          <w:rFonts w:asciiTheme="minorHAnsi" w:hAnsiTheme="minorHAnsi" w:cstheme="minorHAnsi"/>
          <w:i/>
          <w:spacing w:val="4"/>
        </w:rPr>
        <w:t>k</w:t>
      </w:r>
      <w:r w:rsidRPr="000616F8">
        <w:rPr>
          <w:rFonts w:asciiTheme="minorHAnsi" w:hAnsiTheme="minorHAnsi" w:cstheme="minorHAnsi"/>
          <w:i/>
          <w:spacing w:val="2"/>
        </w:rPr>
        <w:t>i</w:t>
      </w:r>
      <w:r w:rsidRPr="000616F8">
        <w:rPr>
          <w:rFonts w:asciiTheme="minorHAnsi" w:hAnsiTheme="minorHAnsi" w:cstheme="minorHAnsi"/>
          <w:i/>
          <w:spacing w:val="6"/>
        </w:rPr>
        <w:t>n</w:t>
      </w:r>
      <w:r w:rsidRPr="000616F8">
        <w:rPr>
          <w:rFonts w:asciiTheme="minorHAnsi" w:hAnsiTheme="minorHAnsi" w:cstheme="minorHAnsi"/>
          <w:i/>
        </w:rPr>
        <w:t xml:space="preserve">g </w:t>
      </w:r>
      <w:r w:rsidRPr="000616F8">
        <w:rPr>
          <w:rFonts w:asciiTheme="minorHAnsi" w:hAnsiTheme="minorHAnsi" w:cstheme="minorHAnsi"/>
          <w:i/>
          <w:spacing w:val="4"/>
        </w:rPr>
        <w:t>F</w:t>
      </w:r>
      <w:r w:rsidRPr="000616F8">
        <w:rPr>
          <w:rFonts w:asciiTheme="minorHAnsi" w:hAnsiTheme="minorHAnsi" w:cstheme="minorHAnsi"/>
          <w:i/>
          <w:spacing w:val="6"/>
        </w:rPr>
        <w:t>o</w:t>
      </w:r>
      <w:r w:rsidRPr="000616F8">
        <w:rPr>
          <w:rFonts w:asciiTheme="minorHAnsi" w:hAnsiTheme="minorHAnsi" w:cstheme="minorHAnsi"/>
          <w:i/>
          <w:spacing w:val="4"/>
        </w:rPr>
        <w:t>c</w:t>
      </w:r>
      <w:r w:rsidRPr="000616F8">
        <w:rPr>
          <w:rFonts w:asciiTheme="minorHAnsi" w:hAnsiTheme="minorHAnsi" w:cstheme="minorHAnsi"/>
          <w:i/>
          <w:spacing w:val="6"/>
        </w:rPr>
        <w:t>u</w:t>
      </w:r>
      <w:r w:rsidRPr="000616F8">
        <w:rPr>
          <w:rFonts w:asciiTheme="minorHAnsi" w:hAnsiTheme="minorHAnsi" w:cstheme="minorHAnsi"/>
          <w:i/>
          <w:spacing w:val="5"/>
        </w:rPr>
        <w:t>s</w:t>
      </w:r>
      <w:r w:rsidRPr="000616F8">
        <w:rPr>
          <w:rFonts w:asciiTheme="minorHAnsi" w:hAnsiTheme="minorHAnsi" w:cstheme="minorHAnsi"/>
          <w:i/>
          <w:spacing w:val="4"/>
        </w:rPr>
        <w:t>e</w:t>
      </w:r>
      <w:r w:rsidRPr="000616F8">
        <w:rPr>
          <w:rFonts w:asciiTheme="minorHAnsi" w:hAnsiTheme="minorHAnsi" w:cstheme="minorHAnsi"/>
          <w:i/>
        </w:rPr>
        <w:t>d</w:t>
      </w:r>
    </w:p>
    <w:p w14:paraId="5846E050" w14:textId="77777777" w:rsidR="00130105" w:rsidRPr="000616F8" w:rsidRDefault="000616F8">
      <w:pPr>
        <w:spacing w:before="8"/>
        <w:ind w:left="193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i/>
          <w:spacing w:val="5"/>
        </w:rPr>
        <w:t>H</w:t>
      </w:r>
      <w:r w:rsidRPr="000616F8">
        <w:rPr>
          <w:rFonts w:asciiTheme="minorHAnsi" w:hAnsiTheme="minorHAnsi" w:cstheme="minorHAnsi"/>
          <w:i/>
          <w:spacing w:val="6"/>
        </w:rPr>
        <w:t>a</w:t>
      </w:r>
      <w:r w:rsidRPr="000616F8">
        <w:rPr>
          <w:rFonts w:asciiTheme="minorHAnsi" w:hAnsiTheme="minorHAnsi" w:cstheme="minorHAnsi"/>
          <w:i/>
          <w:spacing w:val="5"/>
        </w:rPr>
        <w:t>r</w:t>
      </w:r>
      <w:r w:rsidRPr="000616F8">
        <w:rPr>
          <w:rFonts w:asciiTheme="minorHAnsi" w:hAnsiTheme="minorHAnsi" w:cstheme="minorHAnsi"/>
          <w:i/>
        </w:rPr>
        <w:t>d</w:t>
      </w:r>
      <w:r w:rsidRPr="000616F8">
        <w:rPr>
          <w:rFonts w:asciiTheme="minorHAnsi" w:hAnsiTheme="minorHAnsi" w:cstheme="minorHAnsi"/>
          <w:i/>
          <w:spacing w:val="7"/>
        </w:rPr>
        <w:t xml:space="preserve"> </w:t>
      </w:r>
      <w:r w:rsidRPr="000616F8">
        <w:rPr>
          <w:rFonts w:asciiTheme="minorHAnsi" w:hAnsiTheme="minorHAnsi" w:cstheme="minorHAnsi"/>
          <w:i/>
          <w:spacing w:val="5"/>
        </w:rPr>
        <w:t>w</w:t>
      </w:r>
      <w:r w:rsidRPr="000616F8">
        <w:rPr>
          <w:rFonts w:asciiTheme="minorHAnsi" w:hAnsiTheme="minorHAnsi" w:cstheme="minorHAnsi"/>
          <w:i/>
          <w:spacing w:val="6"/>
        </w:rPr>
        <w:t>o</w:t>
      </w:r>
      <w:r w:rsidRPr="000616F8">
        <w:rPr>
          <w:rFonts w:asciiTheme="minorHAnsi" w:hAnsiTheme="minorHAnsi" w:cstheme="minorHAnsi"/>
          <w:i/>
          <w:spacing w:val="5"/>
        </w:rPr>
        <w:t>r</w:t>
      </w:r>
      <w:r w:rsidRPr="000616F8">
        <w:rPr>
          <w:rFonts w:asciiTheme="minorHAnsi" w:hAnsiTheme="minorHAnsi" w:cstheme="minorHAnsi"/>
          <w:i/>
          <w:spacing w:val="4"/>
        </w:rPr>
        <w:t>k</w:t>
      </w:r>
      <w:r w:rsidRPr="000616F8">
        <w:rPr>
          <w:rFonts w:asciiTheme="minorHAnsi" w:hAnsiTheme="minorHAnsi" w:cstheme="minorHAnsi"/>
          <w:i/>
          <w:spacing w:val="5"/>
        </w:rPr>
        <w:t>i</w:t>
      </w:r>
      <w:r w:rsidRPr="000616F8">
        <w:rPr>
          <w:rFonts w:asciiTheme="minorHAnsi" w:hAnsiTheme="minorHAnsi" w:cstheme="minorHAnsi"/>
          <w:i/>
          <w:spacing w:val="3"/>
        </w:rPr>
        <w:t>n</w:t>
      </w:r>
      <w:r w:rsidRPr="000616F8">
        <w:rPr>
          <w:rFonts w:asciiTheme="minorHAnsi" w:hAnsiTheme="minorHAnsi" w:cstheme="minorHAnsi"/>
          <w:i/>
        </w:rPr>
        <w:t>g</w:t>
      </w:r>
    </w:p>
    <w:p w14:paraId="321853D3" w14:textId="77777777" w:rsidR="00130105" w:rsidRPr="000616F8" w:rsidRDefault="00130105">
      <w:pPr>
        <w:spacing w:before="1" w:line="140" w:lineRule="exact"/>
        <w:rPr>
          <w:rFonts w:asciiTheme="minorHAnsi" w:hAnsiTheme="minorHAnsi" w:cstheme="minorHAnsi"/>
        </w:rPr>
      </w:pPr>
    </w:p>
    <w:p w14:paraId="6A549BAB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4AE4DD0A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6C18D06C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0F00B3AD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28F9B1D1" w14:textId="77777777" w:rsidR="00130105" w:rsidRPr="000616F8" w:rsidRDefault="000616F8">
      <w:pPr>
        <w:ind w:left="253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spacing w:val="10"/>
        </w:rPr>
        <w:t>C</w:t>
      </w:r>
      <w:r w:rsidRPr="000616F8">
        <w:rPr>
          <w:rFonts w:asciiTheme="minorHAnsi" w:hAnsiTheme="minorHAnsi" w:cstheme="minorHAnsi"/>
          <w:spacing w:val="9"/>
        </w:rPr>
        <w:t>ON</w:t>
      </w:r>
      <w:r w:rsidRPr="000616F8">
        <w:rPr>
          <w:rFonts w:asciiTheme="minorHAnsi" w:hAnsiTheme="minorHAnsi" w:cstheme="minorHAnsi"/>
          <w:spacing w:val="6"/>
        </w:rPr>
        <w:t>T</w:t>
      </w:r>
      <w:r w:rsidRPr="000616F8">
        <w:rPr>
          <w:rFonts w:asciiTheme="minorHAnsi" w:hAnsiTheme="minorHAnsi" w:cstheme="minorHAnsi"/>
          <w:spacing w:val="9"/>
        </w:rPr>
        <w:t>A</w:t>
      </w:r>
      <w:r w:rsidRPr="000616F8">
        <w:rPr>
          <w:rFonts w:asciiTheme="minorHAnsi" w:hAnsiTheme="minorHAnsi" w:cstheme="minorHAnsi"/>
          <w:spacing w:val="10"/>
        </w:rPr>
        <w:t>C</w:t>
      </w:r>
      <w:r w:rsidRPr="000616F8">
        <w:rPr>
          <w:rFonts w:asciiTheme="minorHAnsi" w:hAnsiTheme="minorHAnsi" w:cstheme="minorHAnsi"/>
        </w:rPr>
        <w:t>T</w:t>
      </w:r>
    </w:p>
    <w:p w14:paraId="0E275AB9" w14:textId="77777777" w:rsidR="00130105" w:rsidRPr="000616F8" w:rsidRDefault="00130105">
      <w:pPr>
        <w:spacing w:before="11" w:line="220" w:lineRule="exact"/>
        <w:rPr>
          <w:rFonts w:asciiTheme="minorHAnsi" w:hAnsiTheme="minorHAnsi" w:cstheme="minorHAnsi"/>
        </w:rPr>
      </w:pPr>
    </w:p>
    <w:p w14:paraId="17CD2DFE" w14:textId="77777777" w:rsidR="000616F8" w:rsidRDefault="000616F8">
      <w:pPr>
        <w:ind w:left="253" w:right="85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Harold Schroeder</w:t>
      </w:r>
    </w:p>
    <w:p w14:paraId="16D01CBD" w14:textId="1A6E62B3" w:rsidR="00130105" w:rsidRPr="000616F8" w:rsidRDefault="000616F8">
      <w:pPr>
        <w:ind w:left="253" w:right="856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i/>
        </w:rPr>
        <w:t>D</w:t>
      </w:r>
      <w:r w:rsidRPr="000616F8">
        <w:rPr>
          <w:rFonts w:asciiTheme="minorHAnsi" w:hAnsiTheme="minorHAnsi" w:cstheme="minorHAnsi"/>
          <w:i/>
          <w:spacing w:val="1"/>
        </w:rPr>
        <w:t>a</w:t>
      </w:r>
      <w:r w:rsidRPr="000616F8">
        <w:rPr>
          <w:rFonts w:asciiTheme="minorHAnsi" w:hAnsiTheme="minorHAnsi" w:cstheme="minorHAnsi"/>
          <w:i/>
        </w:rPr>
        <w:t>yj</w:t>
      </w:r>
      <w:r w:rsidRPr="000616F8">
        <w:rPr>
          <w:rFonts w:asciiTheme="minorHAnsi" w:hAnsiTheme="minorHAnsi" w:cstheme="minorHAnsi"/>
          <w:i/>
          <w:spacing w:val="1"/>
        </w:rPr>
        <w:t>o</w:t>
      </w:r>
      <w:r w:rsidRPr="000616F8">
        <w:rPr>
          <w:rFonts w:asciiTheme="minorHAnsi" w:hAnsiTheme="minorHAnsi" w:cstheme="minorHAnsi"/>
          <w:i/>
        </w:rPr>
        <w:t>b</w:t>
      </w:r>
      <w:r w:rsidRPr="000616F8">
        <w:rPr>
          <w:rFonts w:asciiTheme="minorHAnsi" w:hAnsiTheme="minorHAnsi" w:cstheme="minorHAnsi"/>
          <w:i/>
          <w:spacing w:val="-5"/>
        </w:rPr>
        <w:t xml:space="preserve"> </w:t>
      </w:r>
      <w:r w:rsidRPr="000616F8">
        <w:rPr>
          <w:rFonts w:asciiTheme="minorHAnsi" w:hAnsiTheme="minorHAnsi" w:cstheme="minorHAnsi"/>
          <w:i/>
        </w:rPr>
        <w:t>L</w:t>
      </w:r>
      <w:r w:rsidRPr="000616F8">
        <w:rPr>
          <w:rFonts w:asciiTheme="minorHAnsi" w:hAnsiTheme="minorHAnsi" w:cstheme="minorHAnsi"/>
          <w:i/>
          <w:spacing w:val="-2"/>
        </w:rPr>
        <w:t>t</w:t>
      </w:r>
      <w:r w:rsidRPr="000616F8">
        <w:rPr>
          <w:rFonts w:asciiTheme="minorHAnsi" w:hAnsiTheme="minorHAnsi" w:cstheme="minorHAnsi"/>
          <w:i/>
        </w:rPr>
        <w:t>d T</w:t>
      </w:r>
      <w:r w:rsidRPr="000616F8">
        <w:rPr>
          <w:rFonts w:asciiTheme="minorHAnsi" w:hAnsiTheme="minorHAnsi" w:cstheme="minorHAnsi"/>
          <w:i/>
          <w:spacing w:val="1"/>
        </w:rPr>
        <w:t>h</w:t>
      </w:r>
      <w:r w:rsidRPr="000616F8">
        <w:rPr>
          <w:rFonts w:asciiTheme="minorHAnsi" w:hAnsiTheme="minorHAnsi" w:cstheme="minorHAnsi"/>
          <w:i/>
        </w:rPr>
        <w:t>e</w:t>
      </w:r>
      <w:r w:rsidRPr="000616F8">
        <w:rPr>
          <w:rFonts w:asciiTheme="minorHAnsi" w:hAnsiTheme="minorHAnsi" w:cstheme="minorHAnsi"/>
          <w:i/>
          <w:spacing w:val="-2"/>
        </w:rPr>
        <w:t xml:space="preserve"> </w:t>
      </w:r>
      <w:r w:rsidRPr="000616F8">
        <w:rPr>
          <w:rFonts w:asciiTheme="minorHAnsi" w:hAnsiTheme="minorHAnsi" w:cstheme="minorHAnsi"/>
          <w:i/>
        </w:rPr>
        <w:t>Big</w:t>
      </w:r>
      <w:r w:rsidRPr="000616F8">
        <w:rPr>
          <w:rFonts w:asciiTheme="minorHAnsi" w:hAnsiTheme="minorHAnsi" w:cstheme="minorHAnsi"/>
          <w:i/>
          <w:spacing w:val="-2"/>
        </w:rPr>
        <w:t xml:space="preserve"> </w:t>
      </w:r>
      <w:r w:rsidRPr="000616F8">
        <w:rPr>
          <w:rFonts w:asciiTheme="minorHAnsi" w:hAnsiTheme="minorHAnsi" w:cstheme="minorHAnsi"/>
          <w:i/>
          <w:spacing w:val="-1"/>
        </w:rPr>
        <w:t>P</w:t>
      </w:r>
      <w:r w:rsidRPr="000616F8">
        <w:rPr>
          <w:rFonts w:asciiTheme="minorHAnsi" w:hAnsiTheme="minorHAnsi" w:cstheme="minorHAnsi"/>
          <w:i/>
        </w:rPr>
        <w:t xml:space="preserve">eg </w:t>
      </w:r>
      <w:r w:rsidRPr="000616F8">
        <w:rPr>
          <w:rFonts w:asciiTheme="minorHAnsi" w:hAnsiTheme="minorHAnsi" w:cstheme="minorHAnsi"/>
          <w:i/>
          <w:spacing w:val="-1"/>
        </w:rPr>
        <w:t>B</w:t>
      </w:r>
      <w:r w:rsidRPr="000616F8">
        <w:rPr>
          <w:rFonts w:asciiTheme="minorHAnsi" w:hAnsiTheme="minorHAnsi" w:cstheme="minorHAnsi"/>
          <w:i/>
        </w:rPr>
        <w:t>i</w:t>
      </w:r>
      <w:r w:rsidRPr="000616F8">
        <w:rPr>
          <w:rFonts w:asciiTheme="minorHAnsi" w:hAnsiTheme="minorHAnsi" w:cstheme="minorHAnsi"/>
          <w:i/>
          <w:spacing w:val="1"/>
        </w:rPr>
        <w:t>r</w:t>
      </w:r>
      <w:r w:rsidRPr="000616F8">
        <w:rPr>
          <w:rFonts w:asciiTheme="minorHAnsi" w:hAnsiTheme="minorHAnsi" w:cstheme="minorHAnsi"/>
          <w:i/>
        </w:rPr>
        <w:t>mi</w:t>
      </w:r>
      <w:r w:rsidRPr="000616F8">
        <w:rPr>
          <w:rFonts w:asciiTheme="minorHAnsi" w:hAnsiTheme="minorHAnsi" w:cstheme="minorHAnsi"/>
          <w:i/>
          <w:spacing w:val="1"/>
        </w:rPr>
        <w:t>ngha</w:t>
      </w:r>
      <w:r w:rsidRPr="000616F8">
        <w:rPr>
          <w:rFonts w:asciiTheme="minorHAnsi" w:hAnsiTheme="minorHAnsi" w:cstheme="minorHAnsi"/>
          <w:i/>
        </w:rPr>
        <w:t xml:space="preserve">m </w:t>
      </w:r>
      <w:r w:rsidRPr="000616F8">
        <w:rPr>
          <w:rFonts w:asciiTheme="minorHAnsi" w:hAnsiTheme="minorHAnsi" w:cstheme="minorHAnsi"/>
          <w:i/>
          <w:spacing w:val="-1"/>
        </w:rPr>
        <w:t>B</w:t>
      </w:r>
      <w:r w:rsidRPr="000616F8">
        <w:rPr>
          <w:rFonts w:asciiTheme="minorHAnsi" w:hAnsiTheme="minorHAnsi" w:cstheme="minorHAnsi"/>
          <w:i/>
          <w:spacing w:val="1"/>
        </w:rPr>
        <w:t>1</w:t>
      </w:r>
      <w:r w:rsidRPr="000616F8">
        <w:rPr>
          <w:rFonts w:asciiTheme="minorHAnsi" w:hAnsiTheme="minorHAnsi" w:cstheme="minorHAnsi"/>
          <w:i/>
        </w:rPr>
        <w:t>8</w:t>
      </w:r>
      <w:r w:rsidRPr="000616F8">
        <w:rPr>
          <w:rFonts w:asciiTheme="minorHAnsi" w:hAnsiTheme="minorHAnsi" w:cstheme="minorHAnsi"/>
          <w:i/>
          <w:spacing w:val="-2"/>
        </w:rPr>
        <w:t xml:space="preserve"> </w:t>
      </w:r>
      <w:r w:rsidRPr="000616F8">
        <w:rPr>
          <w:rFonts w:asciiTheme="minorHAnsi" w:hAnsiTheme="minorHAnsi" w:cstheme="minorHAnsi"/>
          <w:i/>
          <w:spacing w:val="1"/>
        </w:rPr>
        <w:t>6N</w:t>
      </w:r>
      <w:r w:rsidRPr="000616F8">
        <w:rPr>
          <w:rFonts w:asciiTheme="minorHAnsi" w:hAnsiTheme="minorHAnsi" w:cstheme="minorHAnsi"/>
          <w:i/>
        </w:rPr>
        <w:t>F</w:t>
      </w:r>
    </w:p>
    <w:p w14:paraId="48EB349C" w14:textId="77777777" w:rsidR="00130105" w:rsidRPr="000616F8" w:rsidRDefault="000616F8">
      <w:pPr>
        <w:ind w:left="253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i/>
        </w:rPr>
        <w:t>T:</w:t>
      </w:r>
      <w:r w:rsidRPr="000616F8">
        <w:rPr>
          <w:rFonts w:asciiTheme="minorHAnsi" w:hAnsiTheme="minorHAnsi" w:cstheme="minorHAnsi"/>
          <w:i/>
          <w:spacing w:val="-2"/>
        </w:rPr>
        <w:t xml:space="preserve"> </w:t>
      </w:r>
      <w:r w:rsidRPr="000616F8">
        <w:rPr>
          <w:rFonts w:asciiTheme="minorHAnsi" w:hAnsiTheme="minorHAnsi" w:cstheme="minorHAnsi"/>
          <w:i/>
          <w:spacing w:val="1"/>
        </w:rPr>
        <w:t>012</w:t>
      </w:r>
      <w:r w:rsidRPr="000616F8">
        <w:rPr>
          <w:rFonts w:asciiTheme="minorHAnsi" w:hAnsiTheme="minorHAnsi" w:cstheme="minorHAnsi"/>
          <w:i/>
        </w:rPr>
        <w:t>1</w:t>
      </w:r>
      <w:r w:rsidRPr="000616F8">
        <w:rPr>
          <w:rFonts w:asciiTheme="minorHAnsi" w:hAnsiTheme="minorHAnsi" w:cstheme="minorHAnsi"/>
          <w:i/>
          <w:spacing w:val="-5"/>
        </w:rPr>
        <w:t xml:space="preserve"> </w:t>
      </w:r>
      <w:r w:rsidRPr="000616F8">
        <w:rPr>
          <w:rFonts w:asciiTheme="minorHAnsi" w:hAnsiTheme="minorHAnsi" w:cstheme="minorHAnsi"/>
          <w:i/>
          <w:spacing w:val="1"/>
        </w:rPr>
        <w:t>6</w:t>
      </w:r>
      <w:r w:rsidRPr="000616F8">
        <w:rPr>
          <w:rFonts w:asciiTheme="minorHAnsi" w:hAnsiTheme="minorHAnsi" w:cstheme="minorHAnsi"/>
          <w:i/>
          <w:spacing w:val="-1"/>
        </w:rPr>
        <w:t>3</w:t>
      </w:r>
      <w:r w:rsidRPr="000616F8">
        <w:rPr>
          <w:rFonts w:asciiTheme="minorHAnsi" w:hAnsiTheme="minorHAnsi" w:cstheme="minorHAnsi"/>
          <w:i/>
        </w:rPr>
        <w:t>8</w:t>
      </w:r>
      <w:r w:rsidRPr="000616F8">
        <w:rPr>
          <w:rFonts w:asciiTheme="minorHAnsi" w:hAnsiTheme="minorHAnsi" w:cstheme="minorHAnsi"/>
          <w:i/>
          <w:spacing w:val="-4"/>
        </w:rPr>
        <w:t xml:space="preserve"> </w:t>
      </w:r>
      <w:r w:rsidRPr="000616F8">
        <w:rPr>
          <w:rFonts w:asciiTheme="minorHAnsi" w:hAnsiTheme="minorHAnsi" w:cstheme="minorHAnsi"/>
          <w:i/>
          <w:spacing w:val="1"/>
        </w:rPr>
        <w:t>00</w:t>
      </w:r>
      <w:r w:rsidRPr="000616F8">
        <w:rPr>
          <w:rFonts w:asciiTheme="minorHAnsi" w:hAnsiTheme="minorHAnsi" w:cstheme="minorHAnsi"/>
          <w:i/>
          <w:spacing w:val="-1"/>
        </w:rPr>
        <w:t>2</w:t>
      </w:r>
      <w:r w:rsidRPr="000616F8">
        <w:rPr>
          <w:rFonts w:asciiTheme="minorHAnsi" w:hAnsiTheme="minorHAnsi" w:cstheme="minorHAnsi"/>
          <w:i/>
        </w:rPr>
        <w:t>6</w:t>
      </w:r>
    </w:p>
    <w:p w14:paraId="024E161F" w14:textId="77777777" w:rsidR="00130105" w:rsidRPr="000616F8" w:rsidRDefault="000616F8">
      <w:pPr>
        <w:ind w:left="253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i/>
        </w:rPr>
        <w:t>M:</w:t>
      </w:r>
      <w:r w:rsidRPr="000616F8">
        <w:rPr>
          <w:rFonts w:asciiTheme="minorHAnsi" w:hAnsiTheme="minorHAnsi" w:cstheme="minorHAnsi"/>
          <w:i/>
          <w:spacing w:val="-1"/>
        </w:rPr>
        <w:t xml:space="preserve"> </w:t>
      </w:r>
      <w:r w:rsidRPr="000616F8">
        <w:rPr>
          <w:rFonts w:asciiTheme="minorHAnsi" w:hAnsiTheme="minorHAnsi" w:cstheme="minorHAnsi"/>
          <w:i/>
          <w:spacing w:val="1"/>
        </w:rPr>
        <w:t>01</w:t>
      </w:r>
      <w:r w:rsidRPr="000616F8">
        <w:rPr>
          <w:rFonts w:asciiTheme="minorHAnsi" w:hAnsiTheme="minorHAnsi" w:cstheme="minorHAnsi"/>
          <w:i/>
          <w:spacing w:val="-1"/>
        </w:rPr>
        <w:t>2</w:t>
      </w:r>
      <w:r w:rsidRPr="000616F8">
        <w:rPr>
          <w:rFonts w:asciiTheme="minorHAnsi" w:hAnsiTheme="minorHAnsi" w:cstheme="minorHAnsi"/>
          <w:i/>
        </w:rPr>
        <w:t>1</w:t>
      </w:r>
      <w:r w:rsidRPr="000616F8">
        <w:rPr>
          <w:rFonts w:asciiTheme="minorHAnsi" w:hAnsiTheme="minorHAnsi" w:cstheme="minorHAnsi"/>
          <w:i/>
          <w:spacing w:val="-3"/>
        </w:rPr>
        <w:t xml:space="preserve"> </w:t>
      </w:r>
      <w:r w:rsidRPr="000616F8">
        <w:rPr>
          <w:rFonts w:asciiTheme="minorHAnsi" w:hAnsiTheme="minorHAnsi" w:cstheme="minorHAnsi"/>
          <w:i/>
          <w:spacing w:val="-1"/>
        </w:rPr>
        <w:t>6</w:t>
      </w:r>
      <w:r w:rsidRPr="000616F8">
        <w:rPr>
          <w:rFonts w:asciiTheme="minorHAnsi" w:hAnsiTheme="minorHAnsi" w:cstheme="minorHAnsi"/>
          <w:i/>
          <w:spacing w:val="1"/>
        </w:rPr>
        <w:t>3</w:t>
      </w:r>
      <w:r w:rsidRPr="000616F8">
        <w:rPr>
          <w:rFonts w:asciiTheme="minorHAnsi" w:hAnsiTheme="minorHAnsi" w:cstheme="minorHAnsi"/>
          <w:i/>
        </w:rPr>
        <w:t>8</w:t>
      </w:r>
      <w:r w:rsidRPr="000616F8">
        <w:rPr>
          <w:rFonts w:asciiTheme="minorHAnsi" w:hAnsiTheme="minorHAnsi" w:cstheme="minorHAnsi"/>
          <w:i/>
          <w:spacing w:val="-4"/>
        </w:rPr>
        <w:t xml:space="preserve"> </w:t>
      </w:r>
      <w:r w:rsidRPr="000616F8">
        <w:rPr>
          <w:rFonts w:asciiTheme="minorHAnsi" w:hAnsiTheme="minorHAnsi" w:cstheme="minorHAnsi"/>
          <w:i/>
          <w:spacing w:val="1"/>
        </w:rPr>
        <w:t>00</w:t>
      </w:r>
      <w:r w:rsidRPr="000616F8">
        <w:rPr>
          <w:rFonts w:asciiTheme="minorHAnsi" w:hAnsiTheme="minorHAnsi" w:cstheme="minorHAnsi"/>
          <w:i/>
          <w:spacing w:val="-1"/>
        </w:rPr>
        <w:t>2</w:t>
      </w:r>
      <w:r w:rsidRPr="000616F8">
        <w:rPr>
          <w:rFonts w:asciiTheme="minorHAnsi" w:hAnsiTheme="minorHAnsi" w:cstheme="minorHAnsi"/>
          <w:i/>
        </w:rPr>
        <w:t>6</w:t>
      </w:r>
    </w:p>
    <w:p w14:paraId="08B367C0" w14:textId="2419BFAB" w:rsidR="00130105" w:rsidRPr="000616F8" w:rsidRDefault="000616F8">
      <w:pPr>
        <w:ind w:left="253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i/>
          <w:spacing w:val="-1"/>
        </w:rPr>
        <w:t>E</w:t>
      </w:r>
      <w:r w:rsidRPr="000616F8">
        <w:rPr>
          <w:rFonts w:asciiTheme="minorHAnsi" w:hAnsiTheme="minorHAnsi" w:cstheme="minorHAnsi"/>
          <w:i/>
        </w:rPr>
        <w:t>:</w:t>
      </w:r>
      <w:r w:rsidRPr="000616F8">
        <w:rPr>
          <w:rFonts w:asciiTheme="minorHAnsi" w:hAnsiTheme="minorHAnsi" w:cstheme="minorHAnsi"/>
          <w:i/>
          <w:spacing w:val="-2"/>
        </w:rPr>
        <w:t xml:space="preserve"> </w:t>
      </w:r>
      <w:hyperlink r:id="rId5" w:history="1">
        <w:r w:rsidRPr="00756A89">
          <w:rPr>
            <w:rStyle w:val="Hyperlink"/>
            <w:rFonts w:asciiTheme="minorHAnsi" w:hAnsiTheme="minorHAnsi" w:cstheme="minorHAnsi"/>
            <w:i/>
          </w:rPr>
          <w:t>harold@gmail.com</w:t>
        </w:r>
      </w:hyperlink>
    </w:p>
    <w:p w14:paraId="659FE4FA" w14:textId="77777777" w:rsidR="00130105" w:rsidRPr="000616F8" w:rsidRDefault="00130105">
      <w:pPr>
        <w:spacing w:before="18" w:line="200" w:lineRule="exact"/>
        <w:rPr>
          <w:rFonts w:asciiTheme="minorHAnsi" w:hAnsiTheme="minorHAnsi" w:cstheme="minorHAnsi"/>
        </w:rPr>
      </w:pPr>
    </w:p>
    <w:p w14:paraId="42202C71" w14:textId="77777777" w:rsidR="00130105" w:rsidRPr="000616F8" w:rsidRDefault="000616F8">
      <w:pPr>
        <w:ind w:left="253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i/>
        </w:rPr>
        <w:t>Drivi</w:t>
      </w:r>
      <w:r w:rsidRPr="000616F8">
        <w:rPr>
          <w:rFonts w:asciiTheme="minorHAnsi" w:hAnsiTheme="minorHAnsi" w:cstheme="minorHAnsi"/>
          <w:i/>
          <w:spacing w:val="1"/>
        </w:rPr>
        <w:t>n</w:t>
      </w:r>
      <w:r w:rsidRPr="000616F8">
        <w:rPr>
          <w:rFonts w:asciiTheme="minorHAnsi" w:hAnsiTheme="minorHAnsi" w:cstheme="minorHAnsi"/>
          <w:i/>
        </w:rPr>
        <w:t>g</w:t>
      </w:r>
      <w:r w:rsidRPr="000616F8">
        <w:rPr>
          <w:rFonts w:asciiTheme="minorHAnsi" w:hAnsiTheme="minorHAnsi" w:cstheme="minorHAnsi"/>
          <w:i/>
          <w:spacing w:val="-5"/>
        </w:rPr>
        <w:t xml:space="preserve"> </w:t>
      </w:r>
      <w:r w:rsidRPr="000616F8">
        <w:rPr>
          <w:rFonts w:asciiTheme="minorHAnsi" w:hAnsiTheme="minorHAnsi" w:cstheme="minorHAnsi"/>
          <w:i/>
        </w:rPr>
        <w:t>lice</w:t>
      </w:r>
      <w:r w:rsidRPr="000616F8">
        <w:rPr>
          <w:rFonts w:asciiTheme="minorHAnsi" w:hAnsiTheme="minorHAnsi" w:cstheme="minorHAnsi"/>
          <w:i/>
          <w:spacing w:val="1"/>
        </w:rPr>
        <w:t>n</w:t>
      </w:r>
      <w:r w:rsidRPr="000616F8">
        <w:rPr>
          <w:rFonts w:asciiTheme="minorHAnsi" w:hAnsiTheme="minorHAnsi" w:cstheme="minorHAnsi"/>
          <w:i/>
        </w:rPr>
        <w:t>se:</w:t>
      </w:r>
      <w:r w:rsidRPr="000616F8">
        <w:rPr>
          <w:rFonts w:asciiTheme="minorHAnsi" w:hAnsiTheme="minorHAnsi" w:cstheme="minorHAnsi"/>
          <w:i/>
          <w:spacing w:val="42"/>
        </w:rPr>
        <w:t xml:space="preserve"> </w:t>
      </w:r>
      <w:r w:rsidRPr="000616F8">
        <w:rPr>
          <w:rFonts w:asciiTheme="minorHAnsi" w:hAnsiTheme="minorHAnsi" w:cstheme="minorHAnsi"/>
          <w:i/>
        </w:rPr>
        <w:t>Yes</w:t>
      </w:r>
    </w:p>
    <w:p w14:paraId="6755CF9A" w14:textId="77777777" w:rsidR="00130105" w:rsidRPr="000616F8" w:rsidRDefault="000616F8">
      <w:pPr>
        <w:ind w:left="253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i/>
          <w:spacing w:val="1"/>
        </w:rPr>
        <w:t>Na</w:t>
      </w:r>
      <w:r w:rsidRPr="000616F8">
        <w:rPr>
          <w:rFonts w:asciiTheme="minorHAnsi" w:hAnsiTheme="minorHAnsi" w:cstheme="minorHAnsi"/>
          <w:i/>
        </w:rPr>
        <w:t>ti</w:t>
      </w:r>
      <w:r w:rsidRPr="000616F8">
        <w:rPr>
          <w:rFonts w:asciiTheme="minorHAnsi" w:hAnsiTheme="minorHAnsi" w:cstheme="minorHAnsi"/>
          <w:i/>
          <w:spacing w:val="1"/>
        </w:rPr>
        <w:t>o</w:t>
      </w:r>
      <w:r w:rsidRPr="000616F8">
        <w:rPr>
          <w:rFonts w:asciiTheme="minorHAnsi" w:hAnsiTheme="minorHAnsi" w:cstheme="minorHAnsi"/>
          <w:i/>
          <w:spacing w:val="-1"/>
        </w:rPr>
        <w:t>n</w:t>
      </w:r>
      <w:r w:rsidRPr="000616F8">
        <w:rPr>
          <w:rFonts w:asciiTheme="minorHAnsi" w:hAnsiTheme="minorHAnsi" w:cstheme="minorHAnsi"/>
          <w:i/>
          <w:spacing w:val="1"/>
        </w:rPr>
        <w:t>a</w:t>
      </w:r>
      <w:r w:rsidRPr="000616F8">
        <w:rPr>
          <w:rFonts w:asciiTheme="minorHAnsi" w:hAnsiTheme="minorHAnsi" w:cstheme="minorHAnsi"/>
          <w:i/>
        </w:rPr>
        <w:t>lity:</w:t>
      </w:r>
      <w:r w:rsidRPr="000616F8">
        <w:rPr>
          <w:rFonts w:asciiTheme="minorHAnsi" w:hAnsiTheme="minorHAnsi" w:cstheme="minorHAnsi"/>
          <w:i/>
          <w:spacing w:val="-6"/>
        </w:rPr>
        <w:t xml:space="preserve"> </w:t>
      </w:r>
      <w:r w:rsidRPr="000616F8">
        <w:rPr>
          <w:rFonts w:asciiTheme="minorHAnsi" w:hAnsiTheme="minorHAnsi" w:cstheme="minorHAnsi"/>
          <w:i/>
          <w:spacing w:val="-1"/>
        </w:rPr>
        <w:t>B</w:t>
      </w:r>
      <w:r w:rsidRPr="000616F8">
        <w:rPr>
          <w:rFonts w:asciiTheme="minorHAnsi" w:hAnsiTheme="minorHAnsi" w:cstheme="minorHAnsi"/>
          <w:i/>
        </w:rPr>
        <w:t>riti</w:t>
      </w:r>
      <w:r w:rsidRPr="000616F8">
        <w:rPr>
          <w:rFonts w:asciiTheme="minorHAnsi" w:hAnsiTheme="minorHAnsi" w:cstheme="minorHAnsi"/>
          <w:i/>
          <w:spacing w:val="1"/>
        </w:rPr>
        <w:t>s</w:t>
      </w:r>
      <w:r w:rsidRPr="000616F8">
        <w:rPr>
          <w:rFonts w:asciiTheme="minorHAnsi" w:hAnsiTheme="minorHAnsi" w:cstheme="minorHAnsi"/>
          <w:i/>
        </w:rPr>
        <w:t>h</w:t>
      </w:r>
    </w:p>
    <w:p w14:paraId="620A3E01" w14:textId="4F3E963B" w:rsidR="00130105" w:rsidRPr="000616F8" w:rsidRDefault="000616F8">
      <w:pPr>
        <w:spacing w:before="39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</w:rPr>
        <w:br w:type="column"/>
      </w:r>
      <w:r w:rsidRPr="000616F8">
        <w:rPr>
          <w:rFonts w:asciiTheme="minorHAnsi" w:hAnsiTheme="minorHAnsi" w:cstheme="minorHAnsi"/>
        </w:rPr>
        <w:t>Harold Schroeder</w:t>
      </w:r>
    </w:p>
    <w:p w14:paraId="3DF99E41" w14:textId="77777777" w:rsidR="00130105" w:rsidRPr="000616F8" w:rsidRDefault="000616F8">
      <w:pPr>
        <w:spacing w:before="99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</w:rPr>
        <w:t>B</w:t>
      </w:r>
      <w:r w:rsidRPr="000616F8">
        <w:rPr>
          <w:rFonts w:asciiTheme="minorHAnsi" w:hAnsiTheme="minorHAnsi" w:cstheme="minorHAnsi"/>
          <w:spacing w:val="-4"/>
        </w:rPr>
        <w:t>a</w:t>
      </w:r>
      <w:r w:rsidRPr="000616F8">
        <w:rPr>
          <w:rFonts w:asciiTheme="minorHAnsi" w:hAnsiTheme="minorHAnsi" w:cstheme="minorHAnsi"/>
        </w:rPr>
        <w:t>nk</w:t>
      </w:r>
      <w:r w:rsidRPr="000616F8">
        <w:rPr>
          <w:rFonts w:asciiTheme="minorHAnsi" w:hAnsiTheme="minorHAnsi" w:cstheme="minorHAnsi"/>
          <w:spacing w:val="-2"/>
        </w:rPr>
        <w:t xml:space="preserve"> T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>l</w:t>
      </w:r>
      <w:r w:rsidRPr="000616F8">
        <w:rPr>
          <w:rFonts w:asciiTheme="minorHAnsi" w:hAnsiTheme="minorHAnsi" w:cstheme="minorHAnsi"/>
        </w:rPr>
        <w:t>l</w:t>
      </w:r>
      <w:r w:rsidRPr="000616F8">
        <w:rPr>
          <w:rFonts w:asciiTheme="minorHAnsi" w:hAnsiTheme="minorHAnsi" w:cstheme="minorHAnsi"/>
          <w:spacing w:val="-4"/>
        </w:rPr>
        <w:t>e</w:t>
      </w:r>
      <w:r w:rsidRPr="000616F8">
        <w:rPr>
          <w:rFonts w:asciiTheme="minorHAnsi" w:hAnsiTheme="minorHAnsi" w:cstheme="minorHAnsi"/>
        </w:rPr>
        <w:t>r</w:t>
      </w:r>
    </w:p>
    <w:p w14:paraId="2C39010D" w14:textId="77777777" w:rsidR="00130105" w:rsidRPr="000616F8" w:rsidRDefault="00130105">
      <w:pPr>
        <w:spacing w:before="4" w:line="120" w:lineRule="exact"/>
        <w:rPr>
          <w:rFonts w:asciiTheme="minorHAnsi" w:hAnsiTheme="minorHAnsi" w:cstheme="minorHAnsi"/>
        </w:rPr>
      </w:pPr>
    </w:p>
    <w:p w14:paraId="21EA169B" w14:textId="77777777" w:rsidR="00130105" w:rsidRPr="000616F8" w:rsidRDefault="000616F8">
      <w:pPr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spacing w:val="13"/>
        </w:rPr>
        <w:t>P</w:t>
      </w:r>
      <w:r w:rsidRPr="000616F8">
        <w:rPr>
          <w:rFonts w:asciiTheme="minorHAnsi" w:hAnsiTheme="minorHAnsi" w:cstheme="minorHAnsi"/>
          <w:spacing w:val="11"/>
        </w:rPr>
        <w:t>E</w:t>
      </w:r>
      <w:r w:rsidRPr="000616F8">
        <w:rPr>
          <w:rFonts w:asciiTheme="minorHAnsi" w:hAnsiTheme="minorHAnsi" w:cstheme="minorHAnsi"/>
          <w:spacing w:val="13"/>
        </w:rPr>
        <w:t>R</w:t>
      </w:r>
      <w:r w:rsidRPr="000616F8">
        <w:rPr>
          <w:rFonts w:asciiTheme="minorHAnsi" w:hAnsiTheme="minorHAnsi" w:cstheme="minorHAnsi"/>
          <w:spacing w:val="10"/>
        </w:rPr>
        <w:t>S</w:t>
      </w:r>
      <w:r w:rsidRPr="000616F8">
        <w:rPr>
          <w:rFonts w:asciiTheme="minorHAnsi" w:hAnsiTheme="minorHAnsi" w:cstheme="minorHAnsi"/>
          <w:spacing w:val="12"/>
        </w:rPr>
        <w:t>ONA</w:t>
      </w:r>
      <w:r w:rsidRPr="000616F8">
        <w:rPr>
          <w:rFonts w:asciiTheme="minorHAnsi" w:hAnsiTheme="minorHAnsi" w:cstheme="minorHAnsi"/>
        </w:rPr>
        <w:t>L</w:t>
      </w:r>
      <w:r w:rsidRPr="000616F8">
        <w:rPr>
          <w:rFonts w:asciiTheme="minorHAnsi" w:hAnsiTheme="minorHAnsi" w:cstheme="minorHAnsi"/>
          <w:spacing w:val="11"/>
        </w:rPr>
        <w:t xml:space="preserve"> </w:t>
      </w:r>
      <w:r w:rsidRPr="000616F8">
        <w:rPr>
          <w:rFonts w:asciiTheme="minorHAnsi" w:hAnsiTheme="minorHAnsi" w:cstheme="minorHAnsi"/>
          <w:spacing w:val="12"/>
        </w:rPr>
        <w:t>SU</w:t>
      </w:r>
      <w:r w:rsidRPr="000616F8">
        <w:rPr>
          <w:rFonts w:asciiTheme="minorHAnsi" w:hAnsiTheme="minorHAnsi" w:cstheme="minorHAnsi"/>
          <w:spacing w:val="11"/>
        </w:rPr>
        <w:t>M</w:t>
      </w:r>
      <w:r w:rsidRPr="000616F8">
        <w:rPr>
          <w:rFonts w:asciiTheme="minorHAnsi" w:hAnsiTheme="minorHAnsi" w:cstheme="minorHAnsi"/>
          <w:spacing w:val="9"/>
        </w:rPr>
        <w:t>M</w:t>
      </w:r>
      <w:r w:rsidRPr="000616F8">
        <w:rPr>
          <w:rFonts w:asciiTheme="minorHAnsi" w:hAnsiTheme="minorHAnsi" w:cstheme="minorHAnsi"/>
          <w:spacing w:val="12"/>
        </w:rPr>
        <w:t>A</w:t>
      </w:r>
      <w:r w:rsidRPr="000616F8">
        <w:rPr>
          <w:rFonts w:asciiTheme="minorHAnsi" w:hAnsiTheme="minorHAnsi" w:cstheme="minorHAnsi"/>
          <w:spacing w:val="10"/>
        </w:rPr>
        <w:t>R</w:t>
      </w:r>
      <w:r w:rsidRPr="000616F8">
        <w:rPr>
          <w:rFonts w:asciiTheme="minorHAnsi" w:hAnsiTheme="minorHAnsi" w:cstheme="minorHAnsi"/>
        </w:rPr>
        <w:t>Y</w:t>
      </w:r>
    </w:p>
    <w:p w14:paraId="2C720BB5" w14:textId="77777777" w:rsidR="00130105" w:rsidRPr="000616F8" w:rsidRDefault="00130105">
      <w:pPr>
        <w:spacing w:before="2" w:line="100" w:lineRule="exact"/>
        <w:rPr>
          <w:rFonts w:asciiTheme="minorHAnsi" w:hAnsiTheme="minorHAnsi" w:cstheme="minorHAnsi"/>
        </w:rPr>
      </w:pPr>
    </w:p>
    <w:p w14:paraId="2E37D89A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2F7D481D" w14:textId="77777777" w:rsidR="00130105" w:rsidRPr="000616F8" w:rsidRDefault="000616F8">
      <w:pPr>
        <w:spacing w:line="285" w:lineRule="auto"/>
        <w:ind w:right="614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spacing w:val="4"/>
        </w:rPr>
        <w:t>Ma</w:t>
      </w:r>
      <w:r w:rsidRPr="000616F8">
        <w:rPr>
          <w:rFonts w:asciiTheme="minorHAnsi" w:hAnsiTheme="minorHAnsi" w:cstheme="minorHAnsi"/>
          <w:spacing w:val="3"/>
        </w:rPr>
        <w:t>x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p</w:t>
      </w:r>
      <w:r w:rsidRPr="000616F8">
        <w:rPr>
          <w:rFonts w:asciiTheme="minorHAnsi" w:hAnsiTheme="minorHAnsi" w:cstheme="minorHAnsi"/>
          <w:spacing w:val="2"/>
        </w:rPr>
        <w:t>r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6"/>
        </w:rPr>
        <w:t>f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3"/>
        </w:rPr>
        <w:t>s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</w:rPr>
        <w:t xml:space="preserve">l 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16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3"/>
        </w:rPr>
        <w:t>p</w:t>
      </w:r>
      <w:r w:rsidRPr="000616F8">
        <w:rPr>
          <w:rFonts w:asciiTheme="minorHAnsi" w:hAnsiTheme="minorHAnsi" w:cstheme="minorHAnsi"/>
          <w:spacing w:val="6"/>
        </w:rPr>
        <w:t>p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  <w:spacing w:val="4"/>
        </w:rPr>
        <w:t>ara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  <w:spacing w:val="4"/>
        </w:rPr>
        <w:t>c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9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w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</w:rPr>
        <w:t>l</w:t>
      </w:r>
      <w:r w:rsidRPr="000616F8">
        <w:rPr>
          <w:rFonts w:asciiTheme="minorHAnsi" w:hAnsiTheme="minorHAnsi" w:cstheme="minorHAnsi"/>
          <w:spacing w:val="6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12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3"/>
        </w:rPr>
        <w:t>p</w:t>
      </w:r>
      <w:r w:rsidRPr="000616F8">
        <w:rPr>
          <w:rFonts w:asciiTheme="minorHAnsi" w:hAnsiTheme="minorHAnsi" w:cstheme="minorHAnsi"/>
          <w:spacing w:val="4"/>
        </w:rPr>
        <w:t>ee</w:t>
      </w:r>
      <w:r w:rsidRPr="000616F8">
        <w:rPr>
          <w:rFonts w:asciiTheme="minorHAnsi" w:hAnsiTheme="minorHAnsi" w:cstheme="minorHAnsi"/>
          <w:spacing w:val="2"/>
        </w:rPr>
        <w:t>c</w:t>
      </w:r>
      <w:r w:rsidRPr="000616F8">
        <w:rPr>
          <w:rFonts w:asciiTheme="minorHAnsi" w:hAnsiTheme="minorHAnsi" w:cstheme="minorHAnsi"/>
          <w:spacing w:val="7"/>
        </w:rPr>
        <w:t>h</w:t>
      </w:r>
      <w:r w:rsidRPr="000616F8">
        <w:rPr>
          <w:rFonts w:asciiTheme="minorHAnsi" w:hAnsiTheme="minorHAnsi" w:cstheme="minorHAnsi"/>
        </w:rPr>
        <w:t>,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b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</w:rPr>
        <w:t>h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4"/>
        </w:rPr>
        <w:t>ra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9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w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4"/>
        </w:rPr>
        <w:t>c</w:t>
      </w:r>
      <w:r w:rsidRPr="000616F8">
        <w:rPr>
          <w:rFonts w:asciiTheme="minorHAnsi" w:hAnsiTheme="minorHAnsi" w:cstheme="minorHAnsi"/>
        </w:rPr>
        <w:t>h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</w:rPr>
        <w:t>p</w:t>
      </w:r>
      <w:r w:rsidRPr="000616F8">
        <w:rPr>
          <w:rFonts w:asciiTheme="minorHAnsi" w:hAnsiTheme="minorHAnsi" w:cstheme="minorHAnsi"/>
          <w:spacing w:val="6"/>
        </w:rPr>
        <w:t xml:space="preserve"> h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</w:rPr>
        <w:t>r</w:t>
      </w:r>
      <w:r w:rsidRPr="000616F8">
        <w:rPr>
          <w:rFonts w:asciiTheme="minorHAnsi" w:hAnsiTheme="minorHAnsi" w:cstheme="minorHAnsi"/>
          <w:spacing w:val="5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</w:rPr>
        <w:t xml:space="preserve">o </w:t>
      </w:r>
      <w:r w:rsidRPr="000616F8">
        <w:rPr>
          <w:rFonts w:asciiTheme="minorHAnsi" w:hAnsiTheme="minorHAnsi" w:cstheme="minorHAnsi"/>
          <w:spacing w:val="3"/>
        </w:rPr>
        <w:t>m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3"/>
        </w:rPr>
        <w:t>x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3"/>
        </w:rPr>
        <w:t>m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7"/>
        </w:rPr>
        <w:t>s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p</w:t>
      </w:r>
      <w:r w:rsidRPr="000616F8">
        <w:rPr>
          <w:rFonts w:asciiTheme="minorHAnsi" w:hAnsiTheme="minorHAnsi" w:cstheme="minorHAnsi"/>
          <w:spacing w:val="2"/>
        </w:rPr>
        <w:t>r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6"/>
        </w:rPr>
        <w:t>f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3"/>
        </w:rPr>
        <w:t>b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5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r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3"/>
        </w:rPr>
        <w:t>nsh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3"/>
        </w:rPr>
        <w:t>p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w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</w:rPr>
        <w:t>h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b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k</w:t>
      </w:r>
      <w:r w:rsidRPr="000616F8">
        <w:rPr>
          <w:rFonts w:asciiTheme="minorHAnsi" w:hAnsiTheme="minorHAnsi" w:cstheme="minorHAnsi"/>
          <w:spacing w:val="5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c</w:t>
      </w:r>
      <w:r w:rsidRPr="000616F8">
        <w:rPr>
          <w:rFonts w:asciiTheme="minorHAnsi" w:hAnsiTheme="minorHAnsi" w:cstheme="minorHAnsi"/>
          <w:spacing w:val="3"/>
        </w:rPr>
        <w:t>u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3"/>
        </w:rPr>
        <w:t>m</w:t>
      </w:r>
      <w:r w:rsidRPr="000616F8">
        <w:rPr>
          <w:rFonts w:asciiTheme="minorHAnsi" w:hAnsiTheme="minorHAnsi" w:cstheme="minorHAnsi"/>
          <w:spacing w:val="4"/>
        </w:rPr>
        <w:t>er</w:t>
      </w:r>
      <w:r w:rsidRPr="000616F8">
        <w:rPr>
          <w:rFonts w:asciiTheme="minorHAnsi" w:hAnsiTheme="minorHAnsi" w:cstheme="minorHAnsi"/>
          <w:spacing w:val="3"/>
        </w:rPr>
        <w:t>s</w:t>
      </w:r>
      <w:r w:rsidRPr="000616F8">
        <w:rPr>
          <w:rFonts w:asciiTheme="minorHAnsi" w:hAnsiTheme="minorHAnsi" w:cstheme="minorHAnsi"/>
        </w:rPr>
        <w:t>.</w:t>
      </w:r>
      <w:r w:rsidRPr="000616F8">
        <w:rPr>
          <w:rFonts w:asciiTheme="minorHAnsi" w:hAnsiTheme="minorHAnsi" w:cstheme="minorHAnsi"/>
          <w:spacing w:val="2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3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5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6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3"/>
        </w:rPr>
        <w:t>s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6"/>
        </w:rPr>
        <w:t>or</w:t>
      </w:r>
      <w:r w:rsidRPr="000616F8">
        <w:rPr>
          <w:rFonts w:asciiTheme="minorHAnsi" w:hAnsiTheme="minorHAnsi" w:cstheme="minorHAnsi"/>
        </w:rPr>
        <w:t xml:space="preserve">y 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</w:rPr>
        <w:t xml:space="preserve">f </w:t>
      </w:r>
      <w:r w:rsidRPr="000616F8">
        <w:rPr>
          <w:rFonts w:asciiTheme="minorHAnsi" w:hAnsiTheme="minorHAnsi" w:cstheme="minorHAnsi"/>
          <w:spacing w:val="6"/>
        </w:rPr>
        <w:t>p</w:t>
      </w:r>
      <w:r w:rsidRPr="000616F8">
        <w:rPr>
          <w:rFonts w:asciiTheme="minorHAnsi" w:hAnsiTheme="minorHAnsi" w:cstheme="minorHAnsi"/>
          <w:spacing w:val="4"/>
        </w:rPr>
        <w:t>r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1"/>
        </w:rPr>
        <w:t>v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3"/>
        </w:rPr>
        <w:t>d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 xml:space="preserve">g </w:t>
      </w:r>
      <w:r w:rsidRPr="000616F8">
        <w:rPr>
          <w:rFonts w:asciiTheme="minorHAnsi" w:hAnsiTheme="minorHAnsi" w:cstheme="minorHAnsi"/>
          <w:spacing w:val="2"/>
        </w:rPr>
        <w:t>c</w:t>
      </w:r>
      <w:r w:rsidRPr="000616F8">
        <w:rPr>
          <w:rFonts w:asciiTheme="minorHAnsi" w:hAnsiTheme="minorHAnsi" w:cstheme="minorHAnsi"/>
          <w:spacing w:val="6"/>
        </w:rPr>
        <w:t>u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3"/>
        </w:rPr>
        <w:t>m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2"/>
        </w:rPr>
        <w:t>r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5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w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</w:rPr>
        <w:t>h</w:t>
      </w:r>
      <w:r w:rsidRPr="000616F8">
        <w:rPr>
          <w:rFonts w:asciiTheme="minorHAnsi" w:hAnsiTheme="minorHAnsi" w:cstheme="minorHAnsi"/>
          <w:spacing w:val="9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5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p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  <w:spacing w:val="4"/>
        </w:rPr>
        <w:t>r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5"/>
        </w:rPr>
        <w:t>li</w:t>
      </w:r>
      <w:r w:rsidRPr="000616F8">
        <w:rPr>
          <w:rFonts w:asciiTheme="minorHAnsi" w:hAnsiTheme="minorHAnsi" w:cstheme="minorHAnsi"/>
          <w:spacing w:val="4"/>
        </w:rPr>
        <w:t>z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4"/>
        </w:rPr>
        <w:t>re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3"/>
        </w:rPr>
        <w:t>ns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16"/>
        </w:rPr>
        <w:t>p</w:t>
      </w:r>
      <w:r w:rsidRPr="000616F8">
        <w:rPr>
          <w:rFonts w:asciiTheme="minorHAnsi" w:hAnsiTheme="minorHAnsi" w:cstheme="minorHAnsi"/>
          <w:spacing w:val="4"/>
        </w:rPr>
        <w:t>-</w:t>
      </w:r>
      <w:r w:rsidRPr="000616F8">
        <w:rPr>
          <w:rFonts w:asciiTheme="minorHAnsi" w:hAnsiTheme="minorHAnsi" w:cstheme="minorHAnsi"/>
          <w:spacing w:val="6"/>
        </w:rPr>
        <w:t>d</w:t>
      </w:r>
      <w:r w:rsidRPr="000616F8">
        <w:rPr>
          <w:rFonts w:asciiTheme="minorHAnsi" w:hAnsiTheme="minorHAnsi" w:cstheme="minorHAnsi"/>
          <w:spacing w:val="2"/>
        </w:rPr>
        <w:t>r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3"/>
        </w:rPr>
        <w:t>v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4"/>
        </w:rPr>
        <w:t>er</w:t>
      </w:r>
      <w:r w:rsidRPr="000616F8">
        <w:rPr>
          <w:rFonts w:asciiTheme="minorHAnsi" w:hAnsiTheme="minorHAnsi" w:cstheme="minorHAnsi"/>
          <w:spacing w:val="3"/>
        </w:rPr>
        <w:t>v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4"/>
        </w:rPr>
        <w:t>c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5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b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2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d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3"/>
        </w:rPr>
        <w:t>s</w:t>
      </w:r>
      <w:r w:rsidRPr="000616F8">
        <w:rPr>
          <w:rFonts w:asciiTheme="minorHAnsi" w:hAnsiTheme="minorHAnsi" w:cstheme="minorHAnsi"/>
          <w:spacing w:val="6"/>
        </w:rPr>
        <w:t>p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  <w:spacing w:val="7"/>
        </w:rPr>
        <w:t>a</w:t>
      </w:r>
      <w:r w:rsidRPr="000616F8">
        <w:rPr>
          <w:rFonts w:asciiTheme="minorHAnsi" w:hAnsiTheme="minorHAnsi" w:cstheme="minorHAnsi"/>
          <w:spacing w:val="-1"/>
        </w:rPr>
        <w:t>y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2"/>
        </w:rPr>
        <w:t xml:space="preserve"> </w:t>
      </w:r>
      <w:r w:rsidRPr="000616F8">
        <w:rPr>
          <w:rFonts w:asciiTheme="minorHAnsi" w:hAnsiTheme="minorHAnsi" w:cstheme="minorHAnsi"/>
        </w:rPr>
        <w:t xml:space="preserve">a </w:t>
      </w:r>
      <w:r w:rsidRPr="000616F8">
        <w:rPr>
          <w:rFonts w:asciiTheme="minorHAnsi" w:hAnsiTheme="minorHAnsi" w:cstheme="minorHAnsi"/>
          <w:spacing w:val="6"/>
        </w:rPr>
        <w:t>f</w:t>
      </w:r>
      <w:r w:rsidRPr="000616F8">
        <w:rPr>
          <w:rFonts w:asciiTheme="minorHAnsi" w:hAnsiTheme="minorHAnsi" w:cstheme="minorHAnsi"/>
          <w:spacing w:val="4"/>
        </w:rPr>
        <w:t>r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  <w:spacing w:val="3"/>
        </w:rPr>
        <w:t>n</w:t>
      </w:r>
      <w:r w:rsidRPr="000616F8">
        <w:rPr>
          <w:rFonts w:asciiTheme="minorHAnsi" w:hAnsiTheme="minorHAnsi" w:cstheme="minorHAnsi"/>
          <w:spacing w:val="6"/>
        </w:rPr>
        <w:t>d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</w:rPr>
        <w:t xml:space="preserve">y 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p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5"/>
        </w:rPr>
        <w:t>ti</w:t>
      </w:r>
      <w:r w:rsidRPr="000616F8">
        <w:rPr>
          <w:rFonts w:asciiTheme="minorHAnsi" w:hAnsiTheme="minorHAnsi" w:cstheme="minorHAnsi"/>
          <w:spacing w:val="3"/>
        </w:rPr>
        <w:t>v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6"/>
        </w:rPr>
        <w:t>u</w:t>
      </w:r>
      <w:r w:rsidRPr="000616F8">
        <w:rPr>
          <w:rFonts w:asciiTheme="minorHAnsi" w:hAnsiTheme="minorHAnsi" w:cstheme="minorHAnsi"/>
          <w:spacing w:val="3"/>
        </w:rPr>
        <w:t>d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1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wi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</w:rPr>
        <w:t>h</w:t>
      </w:r>
      <w:r w:rsidRPr="000616F8">
        <w:rPr>
          <w:rFonts w:asciiTheme="minorHAnsi" w:hAnsiTheme="minorHAnsi" w:cstheme="minorHAnsi"/>
          <w:spacing w:val="9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</w:rPr>
        <w:t>m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w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6"/>
        </w:rPr>
        <w:t xml:space="preserve"> d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5"/>
        </w:rPr>
        <w:t xml:space="preserve"> w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</w:rPr>
        <w:t>h</w:t>
      </w:r>
      <w:r w:rsidRPr="000616F8">
        <w:rPr>
          <w:rFonts w:asciiTheme="minorHAnsi" w:hAnsiTheme="minorHAnsi" w:cstheme="minorHAnsi"/>
          <w:spacing w:val="6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</w:rPr>
        <w:t>r</w:t>
      </w:r>
      <w:r w:rsidRPr="000616F8">
        <w:rPr>
          <w:rFonts w:asciiTheme="minorHAnsi" w:hAnsiTheme="minorHAnsi" w:cstheme="minorHAnsi"/>
          <w:spacing w:val="2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b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  <w:spacing w:val="1"/>
        </w:rPr>
        <w:t>k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n</w:t>
      </w:r>
      <w:r w:rsidRPr="000616F8">
        <w:rPr>
          <w:rFonts w:asciiTheme="minorHAnsi" w:hAnsiTheme="minorHAnsi" w:cstheme="minorHAnsi"/>
          <w:spacing w:val="4"/>
        </w:rPr>
        <w:t>ee</w:t>
      </w:r>
      <w:r w:rsidRPr="000616F8">
        <w:rPr>
          <w:rFonts w:asciiTheme="minorHAnsi" w:hAnsiTheme="minorHAnsi" w:cstheme="minorHAnsi"/>
          <w:spacing w:val="3"/>
        </w:rPr>
        <w:t>ds</w:t>
      </w:r>
      <w:r w:rsidRPr="000616F8">
        <w:rPr>
          <w:rFonts w:asciiTheme="minorHAnsi" w:hAnsiTheme="minorHAnsi" w:cstheme="minorHAnsi"/>
        </w:rPr>
        <w:t>.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 xml:space="preserve">n 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3"/>
        </w:rPr>
        <w:t>d</w:t>
      </w:r>
      <w:r w:rsidRPr="000616F8">
        <w:rPr>
          <w:rFonts w:asciiTheme="minorHAnsi" w:hAnsiTheme="minorHAnsi" w:cstheme="minorHAnsi"/>
          <w:spacing w:val="6"/>
        </w:rPr>
        <w:t>d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</w:rPr>
        <w:t>o</w:t>
      </w:r>
      <w:r w:rsidRPr="000616F8">
        <w:rPr>
          <w:rFonts w:asciiTheme="minorHAnsi" w:hAnsiTheme="minorHAnsi" w:cstheme="minorHAnsi"/>
          <w:spacing w:val="8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3"/>
        </w:rPr>
        <w:t>h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6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s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5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9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3"/>
        </w:rPr>
        <w:t>xp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2"/>
        </w:rPr>
        <w:t>r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5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  <w:spacing w:val="3"/>
        </w:rPr>
        <w:t>d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f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  <w:spacing w:val="2"/>
        </w:rPr>
        <w:t>c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</w:rPr>
        <w:t>l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4"/>
        </w:rPr>
        <w:t>r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  <w:spacing w:val="3"/>
        </w:rPr>
        <w:t>s</w:t>
      </w:r>
      <w:r w:rsidRPr="000616F8">
        <w:rPr>
          <w:rFonts w:asciiTheme="minorHAnsi" w:hAnsiTheme="minorHAnsi" w:cstheme="minorHAnsi"/>
          <w:spacing w:val="4"/>
        </w:rPr>
        <w:t>ac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3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9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s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3"/>
        </w:rPr>
        <w:t>m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2"/>
        </w:rPr>
        <w:t xml:space="preserve"> w</w:t>
      </w:r>
      <w:r w:rsidRPr="000616F8">
        <w:rPr>
          <w:rFonts w:asciiTheme="minorHAnsi" w:hAnsiTheme="minorHAnsi" w:cstheme="minorHAnsi"/>
          <w:spacing w:val="3"/>
        </w:rPr>
        <w:t>h</w:t>
      </w:r>
      <w:r w:rsidRPr="000616F8">
        <w:rPr>
          <w:rFonts w:asciiTheme="minorHAnsi" w:hAnsiTheme="minorHAnsi" w:cstheme="minorHAnsi"/>
        </w:rPr>
        <w:t xml:space="preserve">o </w:t>
      </w:r>
      <w:r w:rsidRPr="000616F8">
        <w:rPr>
          <w:rFonts w:asciiTheme="minorHAnsi" w:hAnsiTheme="minorHAnsi" w:cstheme="minorHAnsi"/>
          <w:spacing w:val="4"/>
        </w:rPr>
        <w:t>ca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m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3"/>
        </w:rPr>
        <w:t>k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5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9"/>
        </w:rPr>
        <w:t>n</w:t>
      </w:r>
      <w:r w:rsidRPr="000616F8">
        <w:rPr>
          <w:rFonts w:asciiTheme="minorHAnsi" w:hAnsiTheme="minorHAnsi" w:cstheme="minorHAnsi"/>
          <w:spacing w:val="4"/>
        </w:rPr>
        <w:t>-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  <w:spacing w:val="5"/>
        </w:rPr>
        <w:t>e</w:t>
      </w:r>
      <w:r w:rsidRPr="000616F8">
        <w:rPr>
          <w:rFonts w:asciiTheme="minorHAnsi" w:hAnsiTheme="minorHAnsi" w:cstheme="minorHAnsi"/>
          <w:spacing w:val="4"/>
        </w:rPr>
        <w:t>-</w:t>
      </w:r>
      <w:r w:rsidRPr="000616F8">
        <w:rPr>
          <w:rFonts w:asciiTheme="minorHAnsi" w:hAnsiTheme="minorHAnsi" w:cstheme="minorHAnsi"/>
          <w:spacing w:val="3"/>
        </w:rPr>
        <w:t>sp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</w:rPr>
        <w:t xml:space="preserve">t </w:t>
      </w:r>
      <w:r w:rsidRPr="000616F8">
        <w:rPr>
          <w:rFonts w:asciiTheme="minorHAnsi" w:hAnsiTheme="minorHAnsi" w:cstheme="minorHAnsi"/>
          <w:spacing w:val="3"/>
        </w:rPr>
        <w:t>d</w:t>
      </w:r>
      <w:r w:rsidRPr="000616F8">
        <w:rPr>
          <w:rFonts w:asciiTheme="minorHAnsi" w:hAnsiTheme="minorHAnsi" w:cstheme="minorHAnsi"/>
          <w:spacing w:val="4"/>
        </w:rPr>
        <w:t>ec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3"/>
        </w:rPr>
        <w:t>on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6"/>
        </w:rPr>
        <w:t xml:space="preserve"> </w:t>
      </w:r>
      <w:r w:rsidRPr="000616F8">
        <w:rPr>
          <w:rFonts w:asciiTheme="minorHAnsi" w:hAnsiTheme="minorHAnsi" w:cstheme="minorHAnsi"/>
          <w:spacing w:val="4"/>
        </w:rPr>
        <w:t>re</w:t>
      </w:r>
      <w:r w:rsidRPr="000616F8">
        <w:rPr>
          <w:rFonts w:asciiTheme="minorHAnsi" w:hAnsiTheme="minorHAnsi" w:cstheme="minorHAnsi"/>
          <w:spacing w:val="3"/>
        </w:rPr>
        <w:t>g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2"/>
        </w:rPr>
        <w:t>r</w:t>
      </w:r>
      <w:r w:rsidRPr="000616F8">
        <w:rPr>
          <w:rFonts w:asciiTheme="minorHAnsi" w:hAnsiTheme="minorHAnsi" w:cstheme="minorHAnsi"/>
          <w:spacing w:val="6"/>
        </w:rPr>
        <w:t>d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c</w:t>
      </w:r>
      <w:r w:rsidRPr="000616F8">
        <w:rPr>
          <w:rFonts w:asciiTheme="minorHAnsi" w:hAnsiTheme="minorHAnsi" w:cstheme="minorHAnsi"/>
          <w:spacing w:val="3"/>
        </w:rPr>
        <w:t>u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3"/>
        </w:rPr>
        <w:t>m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</w:rPr>
        <w:t>r</w:t>
      </w:r>
      <w:r w:rsidRPr="000616F8">
        <w:rPr>
          <w:rFonts w:asciiTheme="minorHAnsi" w:hAnsiTheme="minorHAnsi" w:cstheme="minorHAnsi"/>
          <w:spacing w:val="2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4"/>
        </w:rPr>
        <w:t>ra</w:t>
      </w:r>
      <w:r w:rsidRPr="000616F8">
        <w:rPr>
          <w:rFonts w:asciiTheme="minorHAnsi" w:hAnsiTheme="minorHAnsi" w:cstheme="minorHAnsi"/>
          <w:spacing w:val="3"/>
        </w:rPr>
        <w:t>n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2"/>
        </w:rPr>
        <w:t>c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3"/>
        </w:rPr>
        <w:t>ns</w:t>
      </w:r>
      <w:r w:rsidRPr="000616F8">
        <w:rPr>
          <w:rFonts w:asciiTheme="minorHAnsi" w:hAnsiTheme="minorHAnsi" w:cstheme="minorHAnsi"/>
        </w:rPr>
        <w:t>.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Ri</w:t>
      </w:r>
      <w:r w:rsidRPr="000616F8">
        <w:rPr>
          <w:rFonts w:asciiTheme="minorHAnsi" w:hAnsiTheme="minorHAnsi" w:cstheme="minorHAnsi"/>
          <w:spacing w:val="3"/>
        </w:rPr>
        <w:t>gh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n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14"/>
        </w:rPr>
        <w:t>w</w:t>
      </w:r>
      <w:r w:rsidRPr="000616F8">
        <w:rPr>
          <w:rFonts w:asciiTheme="minorHAnsi" w:hAnsiTheme="minorHAnsi" w:cstheme="minorHAnsi"/>
        </w:rPr>
        <w:t>,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3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w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6"/>
        </w:rPr>
        <w:t>u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</w:rPr>
        <w:t xml:space="preserve">d </w:t>
      </w:r>
      <w:r w:rsidRPr="000616F8">
        <w:rPr>
          <w:rFonts w:asciiTheme="minorHAnsi" w:hAnsiTheme="minorHAnsi" w:cstheme="minorHAnsi"/>
          <w:spacing w:val="5"/>
        </w:rPr>
        <w:t>li</w:t>
      </w:r>
      <w:r w:rsidRPr="000616F8">
        <w:rPr>
          <w:rFonts w:asciiTheme="minorHAnsi" w:hAnsiTheme="minorHAnsi" w:cstheme="minorHAnsi"/>
          <w:spacing w:val="3"/>
        </w:rPr>
        <w:t>k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8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</w:rPr>
        <w:t>o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w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4"/>
        </w:rPr>
        <w:t>r</w:t>
      </w:r>
      <w:r w:rsidRPr="000616F8">
        <w:rPr>
          <w:rFonts w:asciiTheme="minorHAnsi" w:hAnsiTheme="minorHAnsi" w:cstheme="minorHAnsi"/>
        </w:rPr>
        <w:t>k</w:t>
      </w:r>
      <w:r w:rsidRPr="000616F8">
        <w:rPr>
          <w:rFonts w:asciiTheme="minorHAnsi" w:hAnsiTheme="minorHAnsi" w:cstheme="minorHAnsi"/>
          <w:spacing w:val="2"/>
        </w:rPr>
        <w:t xml:space="preserve"> </w:t>
      </w:r>
      <w:r w:rsidRPr="000616F8">
        <w:rPr>
          <w:rFonts w:asciiTheme="minorHAnsi" w:hAnsiTheme="minorHAnsi" w:cstheme="minorHAnsi"/>
          <w:spacing w:val="4"/>
        </w:rPr>
        <w:t>f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</w:rPr>
        <w:t>r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c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3"/>
        </w:rPr>
        <w:t>mp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3"/>
        </w:rPr>
        <w:t>h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16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4"/>
        </w:rPr>
        <w:t>ea</w:t>
      </w:r>
      <w:r w:rsidRPr="000616F8">
        <w:rPr>
          <w:rFonts w:asciiTheme="minorHAnsi" w:hAnsiTheme="minorHAnsi" w:cstheme="minorHAnsi"/>
          <w:spacing w:val="2"/>
        </w:rPr>
        <w:t>r</w:t>
      </w:r>
      <w:r w:rsidRPr="000616F8">
        <w:rPr>
          <w:rFonts w:asciiTheme="minorHAnsi" w:hAnsiTheme="minorHAnsi" w:cstheme="minorHAnsi"/>
          <w:spacing w:val="4"/>
        </w:rPr>
        <w:t>c</w:t>
      </w:r>
      <w:r w:rsidRPr="000616F8">
        <w:rPr>
          <w:rFonts w:asciiTheme="minorHAnsi" w:hAnsiTheme="minorHAnsi" w:cstheme="minorHAnsi"/>
          <w:spacing w:val="3"/>
        </w:rPr>
        <w:t>h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 xml:space="preserve">g </w:t>
      </w:r>
      <w:r w:rsidRPr="000616F8">
        <w:rPr>
          <w:rFonts w:asciiTheme="minorHAnsi" w:hAnsiTheme="minorHAnsi" w:cstheme="minorHAnsi"/>
          <w:spacing w:val="6"/>
        </w:rPr>
        <w:t>fo</w:t>
      </w:r>
      <w:r w:rsidRPr="000616F8">
        <w:rPr>
          <w:rFonts w:asciiTheme="minorHAnsi" w:hAnsiTheme="minorHAnsi" w:cstheme="minorHAnsi"/>
        </w:rPr>
        <w:t>r</w:t>
      </w:r>
      <w:r w:rsidRPr="000616F8">
        <w:rPr>
          <w:rFonts w:asciiTheme="minorHAnsi" w:hAnsiTheme="minorHAnsi" w:cstheme="minorHAnsi"/>
          <w:spacing w:val="2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p</w:t>
      </w:r>
      <w:r w:rsidRPr="000616F8">
        <w:rPr>
          <w:rFonts w:asciiTheme="minorHAnsi" w:hAnsiTheme="minorHAnsi" w:cstheme="minorHAnsi"/>
          <w:spacing w:val="4"/>
        </w:rPr>
        <w:t>r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3"/>
        </w:rPr>
        <w:t>v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p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6"/>
        </w:rPr>
        <w:t>p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w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</w:rPr>
        <w:t>o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h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3"/>
        </w:rPr>
        <w:t>v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5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6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</w:rPr>
        <w:t>f</w:t>
      </w:r>
      <w:r w:rsidRPr="000616F8">
        <w:rPr>
          <w:rFonts w:asciiTheme="minorHAnsi" w:hAnsiTheme="minorHAnsi" w:cstheme="minorHAnsi"/>
          <w:spacing w:val="7"/>
        </w:rPr>
        <w:t xml:space="preserve"> </w:t>
      </w:r>
      <w:r w:rsidRPr="000616F8">
        <w:rPr>
          <w:rFonts w:asciiTheme="minorHAnsi" w:hAnsiTheme="minorHAnsi" w:cstheme="minorHAnsi"/>
          <w:spacing w:val="4"/>
        </w:rPr>
        <w:t>f</w:t>
      </w:r>
      <w:r w:rsidRPr="000616F8">
        <w:rPr>
          <w:rFonts w:asciiTheme="minorHAnsi" w:hAnsiTheme="minorHAnsi" w:cstheme="minorHAnsi"/>
          <w:spacing w:val="6"/>
        </w:rPr>
        <w:t>u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6"/>
        </w:rPr>
        <w:t>u</w:t>
      </w:r>
      <w:r w:rsidRPr="000616F8">
        <w:rPr>
          <w:rFonts w:asciiTheme="minorHAnsi" w:hAnsiTheme="minorHAnsi" w:cstheme="minorHAnsi"/>
          <w:spacing w:val="4"/>
        </w:rPr>
        <w:t>r</w:t>
      </w:r>
      <w:r w:rsidRPr="000616F8">
        <w:rPr>
          <w:rFonts w:asciiTheme="minorHAnsi" w:hAnsiTheme="minorHAnsi" w:cstheme="minorHAnsi"/>
        </w:rPr>
        <w:t xml:space="preserve">e </w:t>
      </w:r>
      <w:r w:rsidRPr="000616F8">
        <w:rPr>
          <w:rFonts w:asciiTheme="minorHAnsi" w:hAnsiTheme="minorHAnsi" w:cstheme="minorHAnsi"/>
          <w:spacing w:val="6"/>
        </w:rPr>
        <w:t>p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4"/>
        </w:rPr>
        <w:t>al</w:t>
      </w:r>
      <w:r w:rsidRPr="000616F8">
        <w:rPr>
          <w:rFonts w:asciiTheme="minorHAnsi" w:hAnsiTheme="minorHAnsi" w:cstheme="minorHAnsi"/>
        </w:rPr>
        <w:t>.</w:t>
      </w:r>
    </w:p>
    <w:p w14:paraId="744454E7" w14:textId="77777777" w:rsidR="00130105" w:rsidRPr="000616F8" w:rsidRDefault="00130105">
      <w:pPr>
        <w:spacing w:before="2" w:line="260" w:lineRule="exact"/>
        <w:rPr>
          <w:rFonts w:asciiTheme="minorHAnsi" w:hAnsiTheme="minorHAnsi" w:cstheme="minorHAnsi"/>
        </w:rPr>
      </w:pPr>
    </w:p>
    <w:p w14:paraId="7C7A0FFC" w14:textId="77777777" w:rsidR="00130105" w:rsidRPr="000616F8" w:rsidRDefault="000616F8">
      <w:pPr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spacing w:val="8"/>
        </w:rPr>
        <w:t>W</w:t>
      </w:r>
      <w:r w:rsidRPr="000616F8">
        <w:rPr>
          <w:rFonts w:asciiTheme="minorHAnsi" w:hAnsiTheme="minorHAnsi" w:cstheme="minorHAnsi"/>
          <w:spacing w:val="7"/>
        </w:rPr>
        <w:t>O</w:t>
      </w:r>
      <w:r w:rsidRPr="000616F8">
        <w:rPr>
          <w:rFonts w:asciiTheme="minorHAnsi" w:hAnsiTheme="minorHAnsi" w:cstheme="minorHAnsi"/>
          <w:spacing w:val="10"/>
        </w:rPr>
        <w:t>R</w:t>
      </w:r>
      <w:r w:rsidRPr="000616F8">
        <w:rPr>
          <w:rFonts w:asciiTheme="minorHAnsi" w:hAnsiTheme="minorHAnsi" w:cstheme="minorHAnsi"/>
        </w:rPr>
        <w:t>K</w:t>
      </w:r>
      <w:r w:rsidRPr="000616F8">
        <w:rPr>
          <w:rFonts w:asciiTheme="minorHAnsi" w:hAnsiTheme="minorHAnsi" w:cstheme="minorHAnsi"/>
          <w:spacing w:val="8"/>
        </w:rPr>
        <w:t xml:space="preserve"> </w:t>
      </w:r>
      <w:r w:rsidRPr="000616F8">
        <w:rPr>
          <w:rFonts w:asciiTheme="minorHAnsi" w:hAnsiTheme="minorHAnsi" w:cstheme="minorHAnsi"/>
          <w:spacing w:val="9"/>
        </w:rPr>
        <w:t>E</w:t>
      </w:r>
      <w:r w:rsidRPr="000616F8">
        <w:rPr>
          <w:rFonts w:asciiTheme="minorHAnsi" w:hAnsiTheme="minorHAnsi" w:cstheme="minorHAnsi"/>
          <w:spacing w:val="7"/>
        </w:rPr>
        <w:t>X</w:t>
      </w:r>
      <w:r w:rsidRPr="000616F8">
        <w:rPr>
          <w:rFonts w:asciiTheme="minorHAnsi" w:hAnsiTheme="minorHAnsi" w:cstheme="minorHAnsi"/>
          <w:spacing w:val="10"/>
        </w:rPr>
        <w:t>P</w:t>
      </w:r>
      <w:r w:rsidRPr="000616F8">
        <w:rPr>
          <w:rFonts w:asciiTheme="minorHAnsi" w:hAnsiTheme="minorHAnsi" w:cstheme="minorHAnsi"/>
          <w:spacing w:val="6"/>
        </w:rPr>
        <w:t>E</w:t>
      </w:r>
      <w:r w:rsidRPr="000616F8">
        <w:rPr>
          <w:rFonts w:asciiTheme="minorHAnsi" w:hAnsiTheme="minorHAnsi" w:cstheme="minorHAnsi"/>
          <w:spacing w:val="10"/>
        </w:rPr>
        <w:t>R</w:t>
      </w:r>
      <w:r w:rsidRPr="000616F8">
        <w:rPr>
          <w:rFonts w:asciiTheme="minorHAnsi" w:hAnsiTheme="minorHAnsi" w:cstheme="minorHAnsi"/>
          <w:spacing w:val="6"/>
        </w:rPr>
        <w:t>I</w:t>
      </w:r>
      <w:r w:rsidRPr="000616F8">
        <w:rPr>
          <w:rFonts w:asciiTheme="minorHAnsi" w:hAnsiTheme="minorHAnsi" w:cstheme="minorHAnsi"/>
          <w:spacing w:val="9"/>
        </w:rPr>
        <w:t>E</w:t>
      </w:r>
      <w:r w:rsidRPr="000616F8">
        <w:rPr>
          <w:rFonts w:asciiTheme="minorHAnsi" w:hAnsiTheme="minorHAnsi" w:cstheme="minorHAnsi"/>
          <w:spacing w:val="7"/>
        </w:rPr>
        <w:t>N</w:t>
      </w:r>
      <w:r w:rsidRPr="000616F8">
        <w:rPr>
          <w:rFonts w:asciiTheme="minorHAnsi" w:hAnsiTheme="minorHAnsi" w:cstheme="minorHAnsi"/>
          <w:spacing w:val="8"/>
        </w:rPr>
        <w:t>C</w:t>
      </w:r>
      <w:r w:rsidRPr="000616F8">
        <w:rPr>
          <w:rFonts w:asciiTheme="minorHAnsi" w:hAnsiTheme="minorHAnsi" w:cstheme="minorHAnsi"/>
        </w:rPr>
        <w:t>E</w:t>
      </w:r>
    </w:p>
    <w:p w14:paraId="71C4304D" w14:textId="77777777" w:rsidR="00130105" w:rsidRPr="000616F8" w:rsidRDefault="00130105">
      <w:pPr>
        <w:spacing w:before="1" w:line="100" w:lineRule="exact"/>
        <w:rPr>
          <w:rFonts w:asciiTheme="minorHAnsi" w:hAnsiTheme="minorHAnsi" w:cstheme="minorHAnsi"/>
        </w:rPr>
      </w:pPr>
    </w:p>
    <w:p w14:paraId="0E7E009F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12EA96FA" w14:textId="77777777" w:rsidR="00130105" w:rsidRPr="000616F8" w:rsidRDefault="000616F8">
      <w:pPr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b/>
          <w:i/>
          <w:spacing w:val="3"/>
        </w:rPr>
        <w:t>C</w:t>
      </w:r>
      <w:r w:rsidRPr="000616F8">
        <w:rPr>
          <w:rFonts w:asciiTheme="minorHAnsi" w:hAnsiTheme="minorHAnsi" w:cstheme="minorHAnsi"/>
          <w:b/>
          <w:i/>
          <w:spacing w:val="1"/>
        </w:rPr>
        <w:t>o</w:t>
      </w:r>
      <w:r w:rsidRPr="000616F8">
        <w:rPr>
          <w:rFonts w:asciiTheme="minorHAnsi" w:hAnsiTheme="minorHAnsi" w:cstheme="minorHAnsi"/>
          <w:b/>
          <w:i/>
          <w:spacing w:val="3"/>
        </w:rPr>
        <w:t>m</w:t>
      </w:r>
      <w:r w:rsidRPr="000616F8">
        <w:rPr>
          <w:rFonts w:asciiTheme="minorHAnsi" w:hAnsiTheme="minorHAnsi" w:cstheme="minorHAnsi"/>
          <w:b/>
          <w:i/>
          <w:spacing w:val="1"/>
        </w:rPr>
        <w:t>p</w:t>
      </w:r>
      <w:r w:rsidRPr="000616F8">
        <w:rPr>
          <w:rFonts w:asciiTheme="minorHAnsi" w:hAnsiTheme="minorHAnsi" w:cstheme="minorHAnsi"/>
          <w:b/>
          <w:i/>
          <w:spacing w:val="3"/>
        </w:rPr>
        <w:t>a</w:t>
      </w:r>
      <w:r w:rsidRPr="000616F8">
        <w:rPr>
          <w:rFonts w:asciiTheme="minorHAnsi" w:hAnsiTheme="minorHAnsi" w:cstheme="minorHAnsi"/>
          <w:b/>
          <w:i/>
          <w:spacing w:val="2"/>
        </w:rPr>
        <w:t>n</w:t>
      </w:r>
      <w:r w:rsidRPr="000616F8">
        <w:rPr>
          <w:rFonts w:asciiTheme="minorHAnsi" w:hAnsiTheme="minorHAnsi" w:cstheme="minorHAnsi"/>
          <w:b/>
          <w:i/>
        </w:rPr>
        <w:t>y</w:t>
      </w:r>
      <w:r w:rsidRPr="000616F8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0616F8">
        <w:rPr>
          <w:rFonts w:asciiTheme="minorHAnsi" w:hAnsiTheme="minorHAnsi" w:cstheme="minorHAnsi"/>
          <w:b/>
          <w:i/>
        </w:rPr>
        <w:t>n</w:t>
      </w:r>
      <w:r w:rsidRPr="000616F8">
        <w:rPr>
          <w:rFonts w:asciiTheme="minorHAnsi" w:hAnsiTheme="minorHAnsi" w:cstheme="minorHAnsi"/>
          <w:b/>
          <w:i/>
          <w:spacing w:val="1"/>
        </w:rPr>
        <w:t>a</w:t>
      </w:r>
      <w:r w:rsidRPr="000616F8">
        <w:rPr>
          <w:rFonts w:asciiTheme="minorHAnsi" w:hAnsiTheme="minorHAnsi" w:cstheme="minorHAnsi"/>
          <w:b/>
          <w:i/>
          <w:spacing w:val="3"/>
        </w:rPr>
        <w:t>m</w:t>
      </w:r>
      <w:r w:rsidRPr="000616F8">
        <w:rPr>
          <w:rFonts w:asciiTheme="minorHAnsi" w:hAnsiTheme="minorHAnsi" w:cstheme="minorHAnsi"/>
          <w:b/>
          <w:i/>
        </w:rPr>
        <w:t>e</w:t>
      </w:r>
      <w:r w:rsidRPr="000616F8">
        <w:rPr>
          <w:rFonts w:asciiTheme="minorHAnsi" w:hAnsiTheme="minorHAnsi" w:cstheme="minorHAnsi"/>
          <w:b/>
          <w:i/>
          <w:spacing w:val="4"/>
        </w:rPr>
        <w:t xml:space="preserve"> </w:t>
      </w:r>
      <w:r w:rsidRPr="000616F8">
        <w:rPr>
          <w:rFonts w:asciiTheme="minorHAnsi" w:hAnsiTheme="minorHAnsi" w:cstheme="minorHAnsi"/>
          <w:b/>
          <w:i/>
        </w:rPr>
        <w:t>–</w:t>
      </w:r>
      <w:r w:rsidRPr="000616F8">
        <w:rPr>
          <w:rFonts w:asciiTheme="minorHAnsi" w:hAnsiTheme="minorHAnsi" w:cstheme="minorHAnsi"/>
          <w:b/>
          <w:i/>
          <w:spacing w:val="3"/>
        </w:rPr>
        <w:t xml:space="preserve"> </w:t>
      </w:r>
      <w:r w:rsidRPr="000616F8">
        <w:rPr>
          <w:rFonts w:asciiTheme="minorHAnsi" w:hAnsiTheme="minorHAnsi" w:cstheme="minorHAnsi"/>
          <w:b/>
          <w:i/>
          <w:spacing w:val="2"/>
        </w:rPr>
        <w:t>L</w:t>
      </w:r>
      <w:r w:rsidRPr="000616F8">
        <w:rPr>
          <w:rFonts w:asciiTheme="minorHAnsi" w:hAnsiTheme="minorHAnsi" w:cstheme="minorHAnsi"/>
          <w:b/>
          <w:i/>
          <w:spacing w:val="3"/>
        </w:rPr>
        <w:t>o</w:t>
      </w:r>
      <w:r w:rsidRPr="000616F8">
        <w:rPr>
          <w:rFonts w:asciiTheme="minorHAnsi" w:hAnsiTheme="minorHAnsi" w:cstheme="minorHAnsi"/>
          <w:b/>
          <w:i/>
        </w:rPr>
        <w:t>c</w:t>
      </w:r>
      <w:r w:rsidRPr="000616F8">
        <w:rPr>
          <w:rFonts w:asciiTheme="minorHAnsi" w:hAnsiTheme="minorHAnsi" w:cstheme="minorHAnsi"/>
          <w:b/>
          <w:i/>
          <w:spacing w:val="3"/>
        </w:rPr>
        <w:t>a</w:t>
      </w:r>
      <w:r w:rsidRPr="000616F8">
        <w:rPr>
          <w:rFonts w:asciiTheme="minorHAnsi" w:hAnsiTheme="minorHAnsi" w:cstheme="minorHAnsi"/>
          <w:b/>
          <w:i/>
          <w:spacing w:val="2"/>
        </w:rPr>
        <w:t>t</w:t>
      </w:r>
      <w:r w:rsidRPr="000616F8">
        <w:rPr>
          <w:rFonts w:asciiTheme="minorHAnsi" w:hAnsiTheme="minorHAnsi" w:cstheme="minorHAnsi"/>
          <w:b/>
          <w:i/>
        </w:rPr>
        <w:t>i</w:t>
      </w:r>
      <w:r w:rsidRPr="000616F8">
        <w:rPr>
          <w:rFonts w:asciiTheme="minorHAnsi" w:hAnsiTheme="minorHAnsi" w:cstheme="minorHAnsi"/>
          <w:b/>
          <w:i/>
          <w:spacing w:val="3"/>
        </w:rPr>
        <w:t>o</w:t>
      </w:r>
      <w:r w:rsidRPr="000616F8">
        <w:rPr>
          <w:rFonts w:asciiTheme="minorHAnsi" w:hAnsiTheme="minorHAnsi" w:cstheme="minorHAnsi"/>
          <w:b/>
          <w:i/>
        </w:rPr>
        <w:t>n</w:t>
      </w:r>
    </w:p>
    <w:p w14:paraId="4CAEA5AC" w14:textId="77777777" w:rsidR="00130105" w:rsidRPr="000616F8" w:rsidRDefault="00130105">
      <w:pPr>
        <w:spacing w:before="8" w:line="100" w:lineRule="exact"/>
        <w:rPr>
          <w:rFonts w:asciiTheme="minorHAnsi" w:hAnsiTheme="minorHAnsi" w:cstheme="minorHAnsi"/>
        </w:rPr>
      </w:pPr>
    </w:p>
    <w:p w14:paraId="6316A1CE" w14:textId="77777777" w:rsidR="00130105" w:rsidRPr="000616F8" w:rsidRDefault="000616F8">
      <w:pPr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spacing w:val="3"/>
        </w:rPr>
        <w:t>B</w:t>
      </w:r>
      <w:r w:rsidRPr="000616F8">
        <w:rPr>
          <w:rFonts w:asciiTheme="minorHAnsi" w:hAnsiTheme="minorHAnsi" w:cstheme="minorHAnsi"/>
          <w:spacing w:val="2"/>
        </w:rPr>
        <w:t>AN</w:t>
      </w:r>
      <w:r w:rsidRPr="000616F8">
        <w:rPr>
          <w:rFonts w:asciiTheme="minorHAnsi" w:hAnsiTheme="minorHAnsi" w:cstheme="minorHAnsi"/>
        </w:rPr>
        <w:t>K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2"/>
        </w:rPr>
        <w:t>LLE</w:t>
      </w:r>
      <w:r w:rsidRPr="000616F8">
        <w:rPr>
          <w:rFonts w:asciiTheme="minorHAnsi" w:hAnsiTheme="minorHAnsi" w:cstheme="minorHAnsi"/>
        </w:rPr>
        <w:t xml:space="preserve">R         </w:t>
      </w:r>
      <w:r w:rsidRPr="000616F8">
        <w:rPr>
          <w:rFonts w:asciiTheme="minorHAnsi" w:hAnsiTheme="minorHAnsi" w:cstheme="minorHAnsi"/>
          <w:spacing w:val="20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J</w:t>
      </w:r>
      <w:r w:rsidRPr="000616F8">
        <w:rPr>
          <w:rFonts w:asciiTheme="minorHAnsi" w:hAnsiTheme="minorHAnsi" w:cstheme="minorHAnsi"/>
          <w:spacing w:val="1"/>
        </w:rPr>
        <w:t>u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2"/>
        </w:rPr>
        <w:t xml:space="preserve"> </w:t>
      </w:r>
      <w:r w:rsidRPr="000616F8">
        <w:rPr>
          <w:rFonts w:asciiTheme="minorHAnsi" w:hAnsiTheme="minorHAnsi" w:cstheme="minorHAnsi"/>
          <w:spacing w:val="4"/>
        </w:rPr>
        <w:t>2</w:t>
      </w:r>
      <w:r w:rsidRPr="000616F8">
        <w:rPr>
          <w:rFonts w:asciiTheme="minorHAnsi" w:hAnsiTheme="minorHAnsi" w:cstheme="minorHAnsi"/>
          <w:spacing w:val="1"/>
        </w:rPr>
        <w:t>01</w:t>
      </w:r>
      <w:r w:rsidRPr="000616F8">
        <w:rPr>
          <w:rFonts w:asciiTheme="minorHAnsi" w:hAnsiTheme="minorHAnsi" w:cstheme="minorHAnsi"/>
        </w:rPr>
        <w:t>3 –</w:t>
      </w:r>
      <w:r w:rsidRPr="000616F8">
        <w:rPr>
          <w:rFonts w:asciiTheme="minorHAnsi" w:hAnsiTheme="minorHAnsi" w:cstheme="minorHAnsi"/>
          <w:spacing w:val="6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Pre</w:t>
      </w:r>
      <w:r w:rsidRPr="000616F8">
        <w:rPr>
          <w:rFonts w:asciiTheme="minorHAnsi" w:hAnsiTheme="minorHAnsi" w:cstheme="minorHAnsi"/>
          <w:spacing w:val="3"/>
        </w:rPr>
        <w:t>s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3"/>
        </w:rPr>
        <w:t>n</w:t>
      </w:r>
      <w:r w:rsidRPr="000616F8">
        <w:rPr>
          <w:rFonts w:asciiTheme="minorHAnsi" w:hAnsiTheme="minorHAnsi" w:cstheme="minorHAnsi"/>
        </w:rPr>
        <w:t>t</w:t>
      </w:r>
    </w:p>
    <w:p w14:paraId="764A525F" w14:textId="77777777" w:rsidR="00130105" w:rsidRPr="000616F8" w:rsidRDefault="000616F8">
      <w:pPr>
        <w:spacing w:before="40" w:line="287" w:lineRule="auto"/>
        <w:ind w:right="700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es</w:t>
      </w:r>
      <w:r w:rsidRPr="000616F8">
        <w:rPr>
          <w:rFonts w:asciiTheme="minorHAnsi" w:hAnsiTheme="minorHAnsi" w:cstheme="minorHAnsi"/>
          <w:spacing w:val="2"/>
        </w:rPr>
        <w:t>p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si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le</w:t>
      </w:r>
      <w:r w:rsidRPr="000616F8">
        <w:rPr>
          <w:rFonts w:asciiTheme="minorHAnsi" w:hAnsiTheme="minorHAnsi" w:cstheme="minorHAnsi"/>
          <w:spacing w:val="-10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f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</w:rPr>
        <w:t>r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1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h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li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  <w:spacing w:val="-1"/>
        </w:rPr>
        <w:t>g</w:t>
      </w:r>
      <w:r w:rsidRPr="000616F8">
        <w:rPr>
          <w:rFonts w:asciiTheme="minorHAnsi" w:hAnsiTheme="minorHAnsi" w:cstheme="minorHAnsi"/>
        </w:rPr>
        <w:t>,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p</w:t>
      </w:r>
      <w:r w:rsidRPr="000616F8">
        <w:rPr>
          <w:rFonts w:asciiTheme="minorHAnsi" w:hAnsiTheme="minorHAnsi" w:cstheme="minorHAnsi"/>
          <w:spacing w:val="-3"/>
        </w:rPr>
        <w:t>r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</w:rPr>
        <w:t>ces</w:t>
      </w:r>
      <w:r w:rsidRPr="000616F8">
        <w:rPr>
          <w:rFonts w:asciiTheme="minorHAnsi" w:hAnsiTheme="minorHAnsi" w:cstheme="minorHAnsi"/>
          <w:spacing w:val="1"/>
        </w:rPr>
        <w:t>s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</w:rPr>
        <w:t>&amp;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</w:rPr>
        <w:t>se</w:t>
      </w:r>
      <w:r w:rsidRPr="000616F8">
        <w:rPr>
          <w:rFonts w:asciiTheme="minorHAnsi" w:hAnsiTheme="minorHAnsi" w:cstheme="minorHAnsi"/>
          <w:spacing w:val="-1"/>
        </w:rPr>
        <w:t>rv</w:t>
      </w:r>
      <w:r w:rsidRPr="000616F8">
        <w:rPr>
          <w:rFonts w:asciiTheme="minorHAnsi" w:hAnsiTheme="minorHAnsi" w:cstheme="minorHAnsi"/>
        </w:rPr>
        <w:t>ici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8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</w:rPr>
        <w:t>f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</w:rPr>
        <w:t>a c</w:t>
      </w:r>
      <w:r w:rsidRPr="000616F8">
        <w:rPr>
          <w:rFonts w:asciiTheme="minorHAnsi" w:hAnsiTheme="minorHAnsi" w:cstheme="minorHAnsi"/>
          <w:spacing w:val="1"/>
        </w:rPr>
        <w:t>u</w:t>
      </w:r>
      <w:r w:rsidRPr="000616F8">
        <w:rPr>
          <w:rFonts w:asciiTheme="minorHAnsi" w:hAnsiTheme="minorHAnsi" w:cstheme="minorHAnsi"/>
        </w:rPr>
        <w:t>st</w:t>
      </w:r>
      <w:r w:rsidRPr="000616F8">
        <w:rPr>
          <w:rFonts w:asciiTheme="minorHAnsi" w:hAnsiTheme="minorHAnsi" w:cstheme="minorHAnsi"/>
          <w:spacing w:val="-1"/>
        </w:rPr>
        <w:t>om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>r</w:t>
      </w:r>
      <w:r w:rsidRPr="000616F8">
        <w:rPr>
          <w:rFonts w:asciiTheme="minorHAnsi" w:hAnsiTheme="minorHAnsi" w:cstheme="minorHAnsi"/>
          <w:spacing w:val="2"/>
        </w:rPr>
        <w:t>’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  <w:spacing w:val="-1"/>
        </w:rPr>
        <w:t>k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r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sacti</w:t>
      </w:r>
      <w:r w:rsidRPr="000616F8">
        <w:rPr>
          <w:rFonts w:asciiTheme="minorHAnsi" w:hAnsiTheme="minorHAnsi" w:cstheme="minorHAnsi"/>
          <w:spacing w:val="1"/>
        </w:rPr>
        <w:t>on</w:t>
      </w:r>
      <w:r w:rsidRPr="000616F8">
        <w:rPr>
          <w:rFonts w:asciiTheme="minorHAnsi" w:hAnsiTheme="minorHAnsi" w:cstheme="minorHAnsi"/>
        </w:rPr>
        <w:t xml:space="preserve">s in a </w:t>
      </w:r>
      <w:r w:rsidRPr="000616F8">
        <w:rPr>
          <w:rFonts w:asciiTheme="minorHAnsi" w:hAnsiTheme="minorHAnsi" w:cstheme="minorHAnsi"/>
          <w:spacing w:val="2"/>
        </w:rPr>
        <w:t>p</w:t>
      </w:r>
      <w:r w:rsidRPr="000616F8">
        <w:rPr>
          <w:rFonts w:asciiTheme="minorHAnsi" w:hAnsiTheme="minorHAnsi" w:cstheme="minorHAnsi"/>
          <w:spacing w:val="-1"/>
        </w:rPr>
        <w:t>r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  <w:spacing w:val="1"/>
        </w:rPr>
        <w:t>p</w:t>
      </w:r>
      <w:r w:rsidRPr="000616F8">
        <w:rPr>
          <w:rFonts w:asciiTheme="minorHAnsi" w:hAnsiTheme="minorHAnsi" w:cstheme="minorHAnsi"/>
        </w:rPr>
        <w:t>t,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ef</w:t>
      </w:r>
      <w:r w:rsidRPr="000616F8">
        <w:rPr>
          <w:rFonts w:asciiTheme="minorHAnsi" w:hAnsiTheme="minorHAnsi" w:cstheme="minorHAnsi"/>
          <w:spacing w:val="2"/>
        </w:rPr>
        <w:t>f</w:t>
      </w:r>
      <w:r w:rsidRPr="000616F8">
        <w:rPr>
          <w:rFonts w:asciiTheme="minorHAnsi" w:hAnsiTheme="minorHAnsi" w:cstheme="minorHAnsi"/>
        </w:rPr>
        <w:t>icie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t,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</w:rPr>
        <w:t>accu</w:t>
      </w:r>
      <w:r w:rsidRPr="000616F8">
        <w:rPr>
          <w:rFonts w:asciiTheme="minorHAnsi" w:hAnsiTheme="minorHAnsi" w:cstheme="minorHAnsi"/>
          <w:spacing w:val="-3"/>
        </w:rPr>
        <w:t>r</w:t>
      </w:r>
      <w:r w:rsidRPr="000616F8">
        <w:rPr>
          <w:rFonts w:asciiTheme="minorHAnsi" w:hAnsiTheme="minorHAnsi" w:cstheme="minorHAnsi"/>
        </w:rPr>
        <w:t>ate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nn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2"/>
        </w:rPr>
        <w:t>r</w:t>
      </w:r>
      <w:r w:rsidRPr="000616F8">
        <w:rPr>
          <w:rFonts w:asciiTheme="minorHAnsi" w:hAnsiTheme="minorHAnsi" w:cstheme="minorHAnsi"/>
        </w:rPr>
        <w:t>.</w:t>
      </w:r>
    </w:p>
    <w:p w14:paraId="1C46EDFD" w14:textId="77777777" w:rsidR="00130105" w:rsidRPr="000616F8" w:rsidRDefault="00130105">
      <w:pPr>
        <w:spacing w:before="18" w:line="240" w:lineRule="exact"/>
        <w:rPr>
          <w:rFonts w:asciiTheme="minorHAnsi" w:hAnsiTheme="minorHAnsi" w:cstheme="minorHAnsi"/>
        </w:rPr>
      </w:pPr>
    </w:p>
    <w:p w14:paraId="6824D6E7" w14:textId="77777777" w:rsidR="00130105" w:rsidRPr="000616F8" w:rsidRDefault="000616F8">
      <w:pPr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b/>
          <w:i/>
          <w:spacing w:val="2"/>
        </w:rPr>
        <w:t>Dut</w:t>
      </w:r>
      <w:r w:rsidRPr="000616F8">
        <w:rPr>
          <w:rFonts w:asciiTheme="minorHAnsi" w:hAnsiTheme="minorHAnsi" w:cstheme="minorHAnsi"/>
          <w:b/>
          <w:i/>
          <w:spacing w:val="5"/>
        </w:rPr>
        <w:t>i</w:t>
      </w:r>
      <w:r w:rsidRPr="000616F8">
        <w:rPr>
          <w:rFonts w:asciiTheme="minorHAnsi" w:hAnsiTheme="minorHAnsi" w:cstheme="minorHAnsi"/>
          <w:b/>
          <w:i/>
          <w:spacing w:val="2"/>
        </w:rPr>
        <w:t>e</w:t>
      </w:r>
      <w:r w:rsidRPr="000616F8">
        <w:rPr>
          <w:rFonts w:asciiTheme="minorHAnsi" w:hAnsiTheme="minorHAnsi" w:cstheme="minorHAnsi"/>
          <w:b/>
          <w:i/>
          <w:spacing w:val="4"/>
        </w:rPr>
        <w:t>s</w:t>
      </w:r>
      <w:r w:rsidRPr="000616F8">
        <w:rPr>
          <w:rFonts w:asciiTheme="minorHAnsi" w:hAnsiTheme="minorHAnsi" w:cstheme="minorHAnsi"/>
          <w:i/>
        </w:rPr>
        <w:t>:</w:t>
      </w:r>
    </w:p>
    <w:p w14:paraId="68554D82" w14:textId="77777777" w:rsidR="00130105" w:rsidRPr="000616F8" w:rsidRDefault="000616F8">
      <w:pPr>
        <w:spacing w:before="95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e</w:t>
      </w:r>
      <w:r w:rsidRPr="000616F8">
        <w:rPr>
          <w:rFonts w:asciiTheme="minorHAnsi" w:hAnsiTheme="minorHAnsi" w:cstheme="minorHAnsi"/>
        </w:rPr>
        <w:t>ti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8"/>
        </w:rPr>
        <w:t xml:space="preserve"> 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  <w:spacing w:val="2"/>
        </w:rPr>
        <w:t>s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w</w:t>
      </w:r>
      <w:r w:rsidRPr="000616F8">
        <w:rPr>
          <w:rFonts w:asciiTheme="minorHAnsi" w:hAnsiTheme="minorHAnsi" w:cstheme="minorHAnsi"/>
          <w:spacing w:val="1"/>
        </w:rPr>
        <w:t>h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>to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</w:rPr>
        <w:t>til</w:t>
      </w:r>
      <w:r w:rsidRPr="000616F8">
        <w:rPr>
          <w:rFonts w:asciiTheme="minorHAnsi" w:hAnsiTheme="minorHAnsi" w:cstheme="minorHAnsi"/>
          <w:spacing w:val="-1"/>
        </w:rPr>
        <w:t>l</w:t>
      </w:r>
      <w:r w:rsidRPr="000616F8">
        <w:rPr>
          <w:rFonts w:asciiTheme="minorHAnsi" w:hAnsiTheme="minorHAnsi" w:cstheme="minorHAnsi"/>
        </w:rPr>
        <w:t>,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3"/>
        </w:rPr>
        <w:t>q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</w:rPr>
        <w:t>iri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9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4"/>
        </w:rPr>
        <w:t>b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eir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  <w:spacing w:val="-1"/>
        </w:rPr>
        <w:t>k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ed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.</w:t>
      </w:r>
    </w:p>
    <w:p w14:paraId="2B8B5C27" w14:textId="77777777" w:rsidR="00130105" w:rsidRPr="000616F8" w:rsidRDefault="000616F8">
      <w:pPr>
        <w:spacing w:before="16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P</w:t>
      </w:r>
      <w:r w:rsidRPr="000616F8">
        <w:rPr>
          <w:rFonts w:asciiTheme="minorHAnsi" w:hAnsiTheme="minorHAnsi" w:cstheme="minorHAnsi"/>
          <w:spacing w:val="1"/>
        </w:rPr>
        <w:t>ro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1"/>
        </w:rPr>
        <w:t>e</w:t>
      </w:r>
      <w:r w:rsidRPr="000616F8">
        <w:rPr>
          <w:rFonts w:asciiTheme="minorHAnsi" w:hAnsiTheme="minorHAnsi" w:cstheme="minorHAnsi"/>
          <w:spacing w:val="-1"/>
        </w:rPr>
        <w:t>ss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10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c</w:t>
      </w:r>
      <w:r w:rsidRPr="000616F8">
        <w:rPr>
          <w:rFonts w:asciiTheme="minorHAnsi" w:hAnsiTheme="minorHAnsi" w:cstheme="minorHAnsi"/>
          <w:spacing w:val="-1"/>
        </w:rPr>
        <w:t>us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</w:rPr>
        <w:t>er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po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it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,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w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  <w:spacing w:val="1"/>
        </w:rPr>
        <w:t>dr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2"/>
        </w:rPr>
        <w:t>w</w:t>
      </w:r>
      <w:r w:rsidRPr="000616F8">
        <w:rPr>
          <w:rFonts w:asciiTheme="minorHAnsi" w:hAnsiTheme="minorHAnsi" w:cstheme="minorHAnsi"/>
        </w:rPr>
        <w:t>als,</w:t>
      </w:r>
      <w:r w:rsidRPr="000616F8">
        <w:rPr>
          <w:rFonts w:asciiTheme="minorHAnsi" w:hAnsiTheme="minorHAnsi" w:cstheme="minorHAnsi"/>
          <w:spacing w:val="-10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p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y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>in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</w:rPr>
        <w:t xml:space="preserve">a </w:t>
      </w:r>
      <w:r w:rsidRPr="000616F8">
        <w:rPr>
          <w:rFonts w:asciiTheme="minorHAnsi" w:hAnsiTheme="minorHAnsi" w:cstheme="minorHAnsi"/>
          <w:spacing w:val="1"/>
        </w:rPr>
        <w:t>pro</w:t>
      </w:r>
      <w:r w:rsidRPr="000616F8">
        <w:rPr>
          <w:rFonts w:asciiTheme="minorHAnsi" w:hAnsiTheme="minorHAnsi" w:cstheme="minorHAnsi"/>
          <w:spacing w:val="-2"/>
        </w:rPr>
        <w:t>f</w:t>
      </w:r>
      <w:r w:rsidRPr="000616F8">
        <w:rPr>
          <w:rFonts w:asciiTheme="minorHAnsi" w:hAnsiTheme="minorHAnsi" w:cstheme="minorHAnsi"/>
        </w:rPr>
        <w:t>es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al</w:t>
      </w:r>
      <w:r w:rsidRPr="000616F8">
        <w:rPr>
          <w:rFonts w:asciiTheme="minorHAnsi" w:hAnsiTheme="minorHAnsi" w:cstheme="minorHAnsi"/>
          <w:spacing w:val="-7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4"/>
        </w:rPr>
        <w:t>r</w:t>
      </w:r>
      <w:r w:rsidRPr="000616F8">
        <w:rPr>
          <w:rFonts w:asciiTheme="minorHAnsi" w:hAnsiTheme="minorHAnsi" w:cstheme="minorHAnsi"/>
        </w:rPr>
        <w:t>.</w:t>
      </w:r>
    </w:p>
    <w:p w14:paraId="1C5B1B89" w14:textId="77777777" w:rsidR="00130105" w:rsidRPr="000616F8" w:rsidRDefault="000616F8">
      <w:pPr>
        <w:spacing w:before="16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T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c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2"/>
        </w:rPr>
        <w:t>f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</w:rPr>
        <w:t>l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10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r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c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-1"/>
        </w:rPr>
        <w:t>mm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13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k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prod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</w:rPr>
        <w:t>cts</w:t>
      </w:r>
      <w:r w:rsidRPr="000616F8">
        <w:rPr>
          <w:rFonts w:asciiTheme="minorHAnsi" w:hAnsiTheme="minorHAnsi" w:cstheme="minorHAnsi"/>
          <w:spacing w:val="-7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 xml:space="preserve">at 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e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c</w:t>
      </w:r>
      <w:r w:rsidRPr="000616F8">
        <w:rPr>
          <w:rFonts w:asciiTheme="minorHAnsi" w:hAnsiTheme="minorHAnsi" w:cstheme="minorHAnsi"/>
          <w:spacing w:val="-1"/>
        </w:rPr>
        <w:t>us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4"/>
        </w:rPr>
        <w:t>r</w:t>
      </w:r>
      <w:r w:rsidRPr="000616F8">
        <w:rPr>
          <w:rFonts w:asciiTheme="minorHAnsi" w:hAnsiTheme="minorHAnsi" w:cstheme="minorHAnsi"/>
          <w:spacing w:val="-2"/>
        </w:rPr>
        <w:t>’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9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pr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c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ed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.</w:t>
      </w:r>
    </w:p>
    <w:p w14:paraId="6E3C28AA" w14:textId="77777777" w:rsidR="00130105" w:rsidRPr="000616F8" w:rsidRDefault="000616F8">
      <w:pPr>
        <w:spacing w:before="18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Ch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3"/>
        </w:rPr>
        <w:t>c</w:t>
      </w:r>
      <w:r w:rsidRPr="000616F8">
        <w:rPr>
          <w:rFonts w:asciiTheme="minorHAnsi" w:hAnsiTheme="minorHAnsi" w:cstheme="minorHAnsi"/>
          <w:spacing w:val="-1"/>
        </w:rPr>
        <w:t>k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9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c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q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k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su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v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e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1"/>
        </w:rPr>
        <w:t>orr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c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7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w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itt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-7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ate</w:t>
      </w:r>
      <w:r w:rsidRPr="000616F8">
        <w:rPr>
          <w:rFonts w:asciiTheme="minorHAnsi" w:hAnsiTheme="minorHAnsi" w:cstheme="minorHAnsi"/>
          <w:spacing w:val="2"/>
        </w:rPr>
        <w:t>d</w:t>
      </w:r>
      <w:r w:rsidRPr="000616F8">
        <w:rPr>
          <w:rFonts w:asciiTheme="minorHAnsi" w:hAnsiTheme="minorHAnsi" w:cstheme="minorHAnsi"/>
        </w:rPr>
        <w:t>.</w:t>
      </w:r>
    </w:p>
    <w:p w14:paraId="14F0F00E" w14:textId="77777777" w:rsidR="00130105" w:rsidRPr="000616F8" w:rsidRDefault="000616F8">
      <w:pPr>
        <w:spacing w:before="16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2"/>
        </w:rPr>
        <w:t>h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dd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9"/>
        </w:rPr>
        <w:t xml:space="preserve"> 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1"/>
        </w:rPr>
        <w:t>on</w:t>
      </w:r>
      <w:r w:rsidRPr="000616F8">
        <w:rPr>
          <w:rFonts w:asciiTheme="minorHAnsi" w:hAnsiTheme="minorHAnsi" w:cstheme="minorHAnsi"/>
          <w:spacing w:val="-2"/>
        </w:rPr>
        <w:t>f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tial</w:t>
      </w:r>
      <w:r w:rsidRPr="000616F8">
        <w:rPr>
          <w:rFonts w:asciiTheme="minorHAnsi" w:hAnsiTheme="minorHAnsi" w:cstheme="minorHAnsi"/>
          <w:spacing w:val="-10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do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1"/>
        </w:rPr>
        <w:t>um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ts</w:t>
      </w:r>
      <w:r w:rsidRPr="000616F8">
        <w:rPr>
          <w:rFonts w:asciiTheme="minorHAnsi" w:hAnsiTheme="minorHAnsi" w:cstheme="minorHAnsi"/>
          <w:spacing w:val="-10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at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 xml:space="preserve"> n</w:t>
      </w:r>
      <w:r w:rsidRPr="000616F8">
        <w:rPr>
          <w:rFonts w:asciiTheme="minorHAnsi" w:hAnsiTheme="minorHAnsi" w:cstheme="minorHAnsi"/>
        </w:rPr>
        <w:t>o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</w:rPr>
        <w:t>l</w:t>
      </w:r>
      <w:r w:rsidRPr="000616F8">
        <w:rPr>
          <w:rFonts w:asciiTheme="minorHAnsi" w:hAnsiTheme="minorHAnsi" w:cstheme="minorHAnsi"/>
          <w:spacing w:val="1"/>
        </w:rPr>
        <w:t>on</w:t>
      </w:r>
      <w:r w:rsidRPr="000616F8">
        <w:rPr>
          <w:rFonts w:asciiTheme="minorHAnsi" w:hAnsiTheme="minorHAnsi" w:cstheme="minorHAnsi"/>
          <w:spacing w:val="-1"/>
        </w:rPr>
        <w:t>g</w:t>
      </w:r>
      <w:r w:rsidRPr="000616F8">
        <w:rPr>
          <w:rFonts w:asciiTheme="minorHAnsi" w:hAnsiTheme="minorHAnsi" w:cstheme="minorHAnsi"/>
        </w:rPr>
        <w:t>er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ed</w:t>
      </w:r>
      <w:r w:rsidRPr="000616F8">
        <w:rPr>
          <w:rFonts w:asciiTheme="minorHAnsi" w:hAnsiTheme="minorHAnsi" w:cstheme="minorHAnsi"/>
        </w:rPr>
        <w:t>ed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mus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estr</w:t>
      </w:r>
      <w:r w:rsidRPr="000616F8">
        <w:rPr>
          <w:rFonts w:asciiTheme="minorHAnsi" w:hAnsiTheme="minorHAnsi" w:cstheme="minorHAnsi"/>
          <w:spacing w:val="4"/>
        </w:rPr>
        <w:t>o</w:t>
      </w:r>
      <w:r w:rsidRPr="000616F8">
        <w:rPr>
          <w:rFonts w:asciiTheme="minorHAnsi" w:hAnsiTheme="minorHAnsi" w:cstheme="minorHAnsi"/>
          <w:spacing w:val="-4"/>
        </w:rPr>
        <w:t>y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.</w:t>
      </w:r>
    </w:p>
    <w:p w14:paraId="7A360AF2" w14:textId="77777777" w:rsidR="00130105" w:rsidRPr="000616F8" w:rsidRDefault="000616F8">
      <w:pPr>
        <w:spacing w:before="16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Ch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3"/>
        </w:rPr>
        <w:t>c</w:t>
      </w:r>
      <w:r w:rsidRPr="000616F8">
        <w:rPr>
          <w:rFonts w:asciiTheme="minorHAnsi" w:hAnsiTheme="minorHAnsi" w:cstheme="minorHAnsi"/>
          <w:spacing w:val="-1"/>
        </w:rPr>
        <w:t>k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9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v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1"/>
        </w:rPr>
        <w:t>f</w:t>
      </w:r>
      <w:r w:rsidRPr="000616F8">
        <w:rPr>
          <w:rFonts w:asciiTheme="minorHAnsi" w:hAnsiTheme="minorHAnsi" w:cstheme="minorHAnsi"/>
          <w:spacing w:val="-1"/>
        </w:rPr>
        <w:t>y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8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-2"/>
        </w:rPr>
        <w:t>f</w:t>
      </w:r>
      <w:r w:rsidRPr="000616F8">
        <w:rPr>
          <w:rFonts w:asciiTheme="minorHAnsi" w:hAnsiTheme="minorHAnsi" w:cstheme="minorHAnsi"/>
        </w:rPr>
        <w:t>icati</w:t>
      </w:r>
      <w:r w:rsidRPr="000616F8">
        <w:rPr>
          <w:rFonts w:asciiTheme="minorHAnsi" w:hAnsiTheme="minorHAnsi" w:cstheme="minorHAnsi"/>
          <w:spacing w:val="4"/>
        </w:rPr>
        <w:t>o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-12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</w:rPr>
        <w:t>f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1"/>
        </w:rPr>
        <w:t>u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3"/>
        </w:rPr>
        <w:t>r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w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o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</w:rPr>
        <w:t>ask</w:t>
      </w:r>
      <w:r w:rsidRPr="000616F8">
        <w:rPr>
          <w:rFonts w:asciiTheme="minorHAnsi" w:hAnsiTheme="minorHAnsi" w:cstheme="minorHAnsi"/>
          <w:spacing w:val="-2"/>
        </w:rPr>
        <w:t xml:space="preserve"> f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</w:rPr>
        <w:t>r</w:t>
      </w:r>
      <w:r w:rsidRPr="000616F8">
        <w:rPr>
          <w:rFonts w:asciiTheme="minorHAnsi" w:hAnsiTheme="minorHAnsi" w:cstheme="minorHAnsi"/>
          <w:spacing w:val="1"/>
        </w:rPr>
        <w:t xml:space="preserve"> b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nk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  <w:spacing w:val="-1"/>
        </w:rPr>
        <w:t>v</w:t>
      </w:r>
      <w:r w:rsidRPr="000616F8">
        <w:rPr>
          <w:rFonts w:asciiTheme="minorHAnsi" w:hAnsiTheme="minorHAnsi" w:cstheme="minorHAnsi"/>
        </w:rPr>
        <w:t>ic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</w:rPr>
        <w:t>s.</w:t>
      </w:r>
    </w:p>
    <w:p w14:paraId="064ED928" w14:textId="77777777" w:rsidR="00130105" w:rsidRPr="000616F8" w:rsidRDefault="000616F8">
      <w:pPr>
        <w:spacing w:before="18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2"/>
        </w:rPr>
        <w:t>s</w:t>
      </w:r>
      <w:r w:rsidRPr="000616F8">
        <w:rPr>
          <w:rFonts w:asciiTheme="minorHAnsi" w:hAnsiTheme="minorHAnsi" w:cstheme="minorHAnsi"/>
          <w:spacing w:val="-2"/>
        </w:rPr>
        <w:t>w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10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asic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cu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</w:rPr>
        <w:t>er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qu</w:t>
      </w:r>
      <w:r w:rsidRPr="000616F8">
        <w:rPr>
          <w:rFonts w:asciiTheme="minorHAnsi" w:hAnsiTheme="minorHAnsi" w:cstheme="minorHAnsi"/>
        </w:rPr>
        <w:t>est</w:t>
      </w:r>
      <w:r w:rsidRPr="000616F8">
        <w:rPr>
          <w:rFonts w:asciiTheme="minorHAnsi" w:hAnsiTheme="minorHAnsi" w:cstheme="minorHAnsi"/>
          <w:spacing w:val="-1"/>
        </w:rPr>
        <w:t>i</w:t>
      </w:r>
      <w:r w:rsidRPr="000616F8">
        <w:rPr>
          <w:rFonts w:asciiTheme="minorHAnsi" w:hAnsiTheme="minorHAnsi" w:cstheme="minorHAnsi"/>
          <w:spacing w:val="1"/>
        </w:rPr>
        <w:t>on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8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>g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rd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9"/>
        </w:rPr>
        <w:t xml:space="preserve"> 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te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ates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  <w:spacing w:val="-1"/>
        </w:rPr>
        <w:t>k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3"/>
        </w:rPr>
        <w:t>r</w:t>
      </w:r>
      <w:r w:rsidRPr="000616F8">
        <w:rPr>
          <w:rFonts w:asciiTheme="minorHAnsi" w:hAnsiTheme="minorHAnsi" w:cstheme="minorHAnsi"/>
          <w:spacing w:val="-1"/>
        </w:rPr>
        <w:t>v</w:t>
      </w:r>
      <w:r w:rsidRPr="000616F8">
        <w:rPr>
          <w:rFonts w:asciiTheme="minorHAnsi" w:hAnsiTheme="minorHAnsi" w:cstheme="minorHAnsi"/>
        </w:rPr>
        <w:t>ices.</w:t>
      </w:r>
    </w:p>
    <w:p w14:paraId="19ED9519" w14:textId="77777777" w:rsidR="00130105" w:rsidRPr="000616F8" w:rsidRDefault="000616F8">
      <w:pPr>
        <w:spacing w:before="16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T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ns</w:t>
      </w:r>
      <w:r w:rsidRPr="000616F8">
        <w:rPr>
          <w:rFonts w:asciiTheme="minorHAnsi" w:hAnsiTheme="minorHAnsi" w:cstheme="minorHAnsi"/>
          <w:spacing w:val="-2"/>
        </w:rPr>
        <w:t>f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rr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10"/>
        </w:rPr>
        <w:t xml:space="preserve"> </w:t>
      </w:r>
      <w:r w:rsidRPr="000616F8">
        <w:rPr>
          <w:rFonts w:asciiTheme="minorHAnsi" w:hAnsiTheme="minorHAnsi" w:cstheme="minorHAnsi"/>
        </w:rPr>
        <w:t>la</w:t>
      </w:r>
      <w:r w:rsidRPr="000616F8">
        <w:rPr>
          <w:rFonts w:asciiTheme="minorHAnsi" w:hAnsiTheme="minorHAnsi" w:cstheme="minorHAnsi"/>
          <w:spacing w:val="3"/>
        </w:rPr>
        <w:t>r</w:t>
      </w:r>
      <w:r w:rsidRPr="000616F8">
        <w:rPr>
          <w:rFonts w:asciiTheme="minorHAnsi" w:hAnsiTheme="minorHAnsi" w:cstheme="minorHAnsi"/>
          <w:spacing w:val="-1"/>
        </w:rPr>
        <w:t>g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s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</w:rPr>
        <w:t xml:space="preserve">all </w:t>
      </w:r>
      <w:r w:rsidRPr="000616F8">
        <w:rPr>
          <w:rFonts w:asciiTheme="minorHAnsi" w:hAnsiTheme="minorHAnsi" w:cstheme="minorHAnsi"/>
          <w:spacing w:val="1"/>
        </w:rPr>
        <w:t>f</w:t>
      </w:r>
      <w:r w:rsidRPr="000616F8">
        <w:rPr>
          <w:rFonts w:asciiTheme="minorHAnsi" w:hAnsiTheme="minorHAnsi" w:cstheme="minorHAnsi"/>
          <w:spacing w:val="-1"/>
        </w:rPr>
        <w:t>un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2"/>
        </w:rPr>
        <w:t xml:space="preserve"> f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</w:rPr>
        <w:t>m</w:t>
      </w:r>
      <w:r w:rsidRPr="000616F8">
        <w:rPr>
          <w:rFonts w:asciiTheme="minorHAnsi" w:hAnsiTheme="minorHAnsi" w:cstheme="minorHAnsi"/>
          <w:spacing w:val="-8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 xml:space="preserve">e </w:t>
      </w:r>
      <w:r w:rsidRPr="000616F8">
        <w:rPr>
          <w:rFonts w:asciiTheme="minorHAnsi" w:hAnsiTheme="minorHAnsi" w:cstheme="minorHAnsi"/>
          <w:spacing w:val="3"/>
        </w:rPr>
        <w:t>c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  <w:spacing w:val="2"/>
        </w:rPr>
        <w:t>s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8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c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4"/>
        </w:rPr>
        <w:t>o</w:t>
      </w:r>
      <w:r w:rsidRPr="000616F8">
        <w:rPr>
          <w:rFonts w:asciiTheme="minorHAnsi" w:hAnsiTheme="minorHAnsi" w:cstheme="minorHAnsi"/>
          <w:spacing w:val="-1"/>
        </w:rPr>
        <w:t>un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</w:rPr>
        <w:t>to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.</w:t>
      </w:r>
    </w:p>
    <w:p w14:paraId="4A7D9116" w14:textId="77777777" w:rsidR="00130105" w:rsidRPr="000616F8" w:rsidRDefault="000616F8">
      <w:pPr>
        <w:spacing w:before="16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A</w:t>
      </w:r>
      <w:r w:rsidRPr="000616F8">
        <w:rPr>
          <w:rFonts w:asciiTheme="minorHAnsi" w:hAnsiTheme="minorHAnsi" w:cstheme="minorHAnsi"/>
          <w:spacing w:val="1"/>
        </w:rPr>
        <w:t>ddr</w:t>
      </w:r>
      <w:r w:rsidRPr="000616F8">
        <w:rPr>
          <w:rFonts w:asciiTheme="minorHAnsi" w:hAnsiTheme="minorHAnsi" w:cstheme="minorHAnsi"/>
        </w:rPr>
        <w:t>es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9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k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c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  <w:spacing w:val="2"/>
        </w:rPr>
        <w:t>s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8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b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 xml:space="preserve">eir 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  <w:spacing w:val="1"/>
        </w:rPr>
        <w:t>e</w:t>
      </w:r>
      <w:r w:rsidRPr="000616F8">
        <w:rPr>
          <w:rFonts w:asciiTheme="minorHAnsi" w:hAnsiTheme="minorHAnsi" w:cstheme="minorHAnsi"/>
        </w:rPr>
        <w:t>,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</w:rPr>
        <w:t>al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2"/>
        </w:rPr>
        <w:t xml:space="preserve"> w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>th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</w:rPr>
        <w:t xml:space="preserve">a </w:t>
      </w:r>
      <w:r w:rsidRPr="000616F8">
        <w:rPr>
          <w:rFonts w:asciiTheme="minorHAnsi" w:hAnsiTheme="minorHAnsi" w:cstheme="minorHAnsi"/>
          <w:spacing w:val="2"/>
        </w:rPr>
        <w:t>s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>le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ire</w:t>
      </w:r>
      <w:r w:rsidRPr="000616F8">
        <w:rPr>
          <w:rFonts w:asciiTheme="minorHAnsi" w:hAnsiTheme="minorHAnsi" w:cstheme="minorHAnsi"/>
          <w:spacing w:val="1"/>
        </w:rPr>
        <w:t>c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e</w:t>
      </w:r>
      <w:r w:rsidRPr="000616F8">
        <w:rPr>
          <w:rFonts w:asciiTheme="minorHAnsi" w:hAnsiTheme="minorHAnsi" w:cstheme="minorHAnsi"/>
          <w:spacing w:val="-4"/>
        </w:rPr>
        <w:t>y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4"/>
        </w:rPr>
        <w:t>o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3"/>
        </w:rPr>
        <w:t>t</w:t>
      </w:r>
      <w:r w:rsidRPr="000616F8">
        <w:rPr>
          <w:rFonts w:asciiTheme="minorHAnsi" w:hAnsiTheme="minorHAnsi" w:cstheme="minorHAnsi"/>
        </w:rPr>
        <w:t>act</w:t>
      </w:r>
    </w:p>
    <w:p w14:paraId="4E33CAE3" w14:textId="77777777" w:rsidR="00130105" w:rsidRPr="000616F8" w:rsidRDefault="000616F8">
      <w:pPr>
        <w:spacing w:before="18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</w:rPr>
        <w:t>O</w:t>
      </w:r>
      <w:r w:rsidRPr="000616F8">
        <w:rPr>
          <w:rFonts w:asciiTheme="minorHAnsi" w:hAnsiTheme="minorHAnsi" w:cstheme="minorHAnsi"/>
          <w:spacing w:val="1"/>
        </w:rPr>
        <w:t>p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</w:rPr>
        <w:t>w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c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1"/>
        </w:rPr>
        <w:t>ou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ts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f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</w:rPr>
        <w:t>r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  <w:spacing w:val="2"/>
        </w:rPr>
        <w:t>s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b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el</w:t>
      </w:r>
      <w:r w:rsidRPr="000616F8">
        <w:rPr>
          <w:rFonts w:asciiTheme="minorHAnsi" w:hAnsiTheme="minorHAnsi" w:cstheme="minorHAnsi"/>
          <w:spacing w:val="1"/>
        </w:rPr>
        <w:t>p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7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</w:rPr>
        <w:t>m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</w:rPr>
        <w:t>to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f</w:t>
      </w:r>
      <w:r w:rsidRPr="000616F8">
        <w:rPr>
          <w:rFonts w:asciiTheme="minorHAnsi" w:hAnsiTheme="minorHAnsi" w:cstheme="minorHAnsi"/>
        </w:rPr>
        <w:t>ill in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1"/>
        </w:rPr>
        <w:t>g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f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3"/>
        </w:rPr>
        <w:t>r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  <w:spacing w:val="4"/>
        </w:rPr>
        <w:t>s</w:t>
      </w:r>
      <w:r w:rsidRPr="000616F8">
        <w:rPr>
          <w:rFonts w:asciiTheme="minorHAnsi" w:hAnsiTheme="minorHAnsi" w:cstheme="minorHAnsi"/>
        </w:rPr>
        <w:t>.</w:t>
      </w:r>
    </w:p>
    <w:p w14:paraId="33FB54C3" w14:textId="77777777" w:rsidR="00130105" w:rsidRPr="000616F8" w:rsidRDefault="000616F8">
      <w:pPr>
        <w:spacing w:before="16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6"/>
        </w:rPr>
        <w:t>Co</w:t>
      </w:r>
      <w:r w:rsidRPr="000616F8">
        <w:rPr>
          <w:rFonts w:asciiTheme="minorHAnsi" w:hAnsiTheme="minorHAnsi" w:cstheme="minorHAnsi"/>
          <w:spacing w:val="1"/>
        </w:rPr>
        <w:t>m</w:t>
      </w:r>
      <w:r w:rsidRPr="000616F8">
        <w:rPr>
          <w:rFonts w:asciiTheme="minorHAnsi" w:hAnsiTheme="minorHAnsi" w:cstheme="minorHAnsi"/>
          <w:spacing w:val="6"/>
        </w:rPr>
        <w:t>p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  <w:spacing w:val="6"/>
        </w:rPr>
        <w:t>t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</w:rPr>
        <w:t>l</w:t>
      </w:r>
      <w:r w:rsidRPr="000616F8">
        <w:rPr>
          <w:rFonts w:asciiTheme="minorHAnsi" w:hAnsiTheme="minorHAnsi" w:cstheme="minorHAnsi"/>
          <w:spacing w:val="10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g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3"/>
        </w:rPr>
        <w:t>v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8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3"/>
        </w:rPr>
        <w:t>k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6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ti</w:t>
      </w:r>
      <w:r w:rsidRPr="000616F8">
        <w:rPr>
          <w:rFonts w:asciiTheme="minorHAnsi" w:hAnsiTheme="minorHAnsi" w:cstheme="minorHAnsi"/>
          <w:spacing w:val="3"/>
        </w:rPr>
        <w:t>m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2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t</w:t>
      </w:r>
      <w:r w:rsidRPr="000616F8">
        <w:rPr>
          <w:rFonts w:asciiTheme="minorHAnsi" w:hAnsiTheme="minorHAnsi" w:cstheme="minorHAnsi"/>
        </w:rPr>
        <w:t>o</w:t>
      </w:r>
      <w:r w:rsidRPr="000616F8">
        <w:rPr>
          <w:rFonts w:asciiTheme="minorHAnsi" w:hAnsiTheme="minorHAnsi" w:cstheme="minorHAnsi"/>
          <w:spacing w:val="8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3"/>
        </w:rPr>
        <w:t>g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</w:rPr>
        <w:t>l</w:t>
      </w:r>
      <w:r w:rsidRPr="000616F8">
        <w:rPr>
          <w:rFonts w:asciiTheme="minorHAnsi" w:hAnsiTheme="minorHAnsi" w:cstheme="minorHAnsi"/>
          <w:spacing w:val="9"/>
        </w:rPr>
        <w:t xml:space="preserve"> </w:t>
      </w:r>
      <w:r w:rsidRPr="000616F8">
        <w:rPr>
          <w:rFonts w:asciiTheme="minorHAnsi" w:hAnsiTheme="minorHAnsi" w:cstheme="minorHAnsi"/>
          <w:spacing w:val="4"/>
        </w:rPr>
        <w:t>r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  <w:spacing w:val="3"/>
        </w:rPr>
        <w:t>q</w:t>
      </w:r>
      <w:r w:rsidRPr="000616F8">
        <w:rPr>
          <w:rFonts w:asciiTheme="minorHAnsi" w:hAnsiTheme="minorHAnsi" w:cstheme="minorHAnsi"/>
          <w:spacing w:val="6"/>
        </w:rPr>
        <w:t>u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4"/>
        </w:rPr>
        <w:t>re</w:t>
      </w:r>
      <w:r w:rsidRPr="000616F8">
        <w:rPr>
          <w:rFonts w:asciiTheme="minorHAnsi" w:hAnsiTheme="minorHAnsi" w:cstheme="minorHAnsi"/>
          <w:spacing w:val="3"/>
        </w:rPr>
        <w:t>m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2"/>
        </w:rPr>
        <w:t xml:space="preserve"> 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3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6"/>
        </w:rPr>
        <w:t xml:space="preserve"> n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1"/>
        </w:rPr>
        <w:t>g</w:t>
      </w:r>
      <w:r w:rsidRPr="000616F8">
        <w:rPr>
          <w:rFonts w:asciiTheme="minorHAnsi" w:hAnsiTheme="minorHAnsi" w:cstheme="minorHAnsi"/>
          <w:spacing w:val="6"/>
        </w:rPr>
        <w:t>o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5"/>
        </w:rPr>
        <w:t>i</w:t>
      </w:r>
      <w:r w:rsidRPr="000616F8">
        <w:rPr>
          <w:rFonts w:asciiTheme="minorHAnsi" w:hAnsiTheme="minorHAnsi" w:cstheme="minorHAnsi"/>
          <w:spacing w:val="4"/>
        </w:rPr>
        <w:t>a</w:t>
      </w:r>
      <w:r w:rsidRPr="000616F8">
        <w:rPr>
          <w:rFonts w:asciiTheme="minorHAnsi" w:hAnsiTheme="minorHAnsi" w:cstheme="minorHAnsi"/>
          <w:spacing w:val="5"/>
        </w:rPr>
        <w:t>t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d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6"/>
        </w:rPr>
        <w:t>d</w:t>
      </w:r>
      <w:r w:rsidRPr="000616F8">
        <w:rPr>
          <w:rFonts w:asciiTheme="minorHAnsi" w:hAnsiTheme="minorHAnsi" w:cstheme="minorHAnsi"/>
          <w:spacing w:val="5"/>
        </w:rPr>
        <w:t>l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6"/>
        </w:rPr>
        <w:t>n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</w:rPr>
        <w:t>.</w:t>
      </w:r>
    </w:p>
    <w:p w14:paraId="4BEF7EB4" w14:textId="77777777" w:rsidR="00130105" w:rsidRPr="000616F8" w:rsidRDefault="00130105">
      <w:pPr>
        <w:spacing w:before="10" w:line="140" w:lineRule="exact"/>
        <w:rPr>
          <w:rFonts w:asciiTheme="minorHAnsi" w:hAnsiTheme="minorHAnsi" w:cstheme="minorHAnsi"/>
        </w:rPr>
      </w:pPr>
    </w:p>
    <w:p w14:paraId="3DDC8C44" w14:textId="77777777" w:rsidR="00130105" w:rsidRPr="000616F8" w:rsidRDefault="000616F8">
      <w:pPr>
        <w:spacing w:line="520" w:lineRule="atLeast"/>
        <w:ind w:right="1352"/>
        <w:jc w:val="both"/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b/>
          <w:i/>
          <w:spacing w:val="3"/>
        </w:rPr>
        <w:t>C</w:t>
      </w:r>
      <w:r w:rsidRPr="000616F8">
        <w:rPr>
          <w:rFonts w:asciiTheme="minorHAnsi" w:hAnsiTheme="minorHAnsi" w:cstheme="minorHAnsi"/>
          <w:b/>
          <w:i/>
          <w:spacing w:val="1"/>
        </w:rPr>
        <w:t>o</w:t>
      </w:r>
      <w:r w:rsidRPr="000616F8">
        <w:rPr>
          <w:rFonts w:asciiTheme="minorHAnsi" w:hAnsiTheme="minorHAnsi" w:cstheme="minorHAnsi"/>
          <w:b/>
          <w:i/>
          <w:spacing w:val="3"/>
        </w:rPr>
        <w:t>m</w:t>
      </w:r>
      <w:r w:rsidRPr="000616F8">
        <w:rPr>
          <w:rFonts w:asciiTheme="minorHAnsi" w:hAnsiTheme="minorHAnsi" w:cstheme="minorHAnsi"/>
          <w:b/>
          <w:i/>
          <w:spacing w:val="1"/>
        </w:rPr>
        <w:t>p</w:t>
      </w:r>
      <w:r w:rsidRPr="000616F8">
        <w:rPr>
          <w:rFonts w:asciiTheme="minorHAnsi" w:hAnsiTheme="minorHAnsi" w:cstheme="minorHAnsi"/>
          <w:b/>
          <w:i/>
          <w:spacing w:val="3"/>
        </w:rPr>
        <w:t>a</w:t>
      </w:r>
      <w:r w:rsidRPr="000616F8">
        <w:rPr>
          <w:rFonts w:asciiTheme="minorHAnsi" w:hAnsiTheme="minorHAnsi" w:cstheme="minorHAnsi"/>
          <w:b/>
          <w:i/>
          <w:spacing w:val="2"/>
        </w:rPr>
        <w:t>n</w:t>
      </w:r>
      <w:r w:rsidRPr="000616F8">
        <w:rPr>
          <w:rFonts w:asciiTheme="minorHAnsi" w:hAnsiTheme="minorHAnsi" w:cstheme="minorHAnsi"/>
          <w:b/>
          <w:i/>
        </w:rPr>
        <w:t>y</w:t>
      </w:r>
      <w:r w:rsidRPr="000616F8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0616F8">
        <w:rPr>
          <w:rFonts w:asciiTheme="minorHAnsi" w:hAnsiTheme="minorHAnsi" w:cstheme="minorHAnsi"/>
          <w:b/>
          <w:i/>
        </w:rPr>
        <w:t>n</w:t>
      </w:r>
      <w:r w:rsidRPr="000616F8">
        <w:rPr>
          <w:rFonts w:asciiTheme="minorHAnsi" w:hAnsiTheme="minorHAnsi" w:cstheme="minorHAnsi"/>
          <w:b/>
          <w:i/>
          <w:spacing w:val="1"/>
        </w:rPr>
        <w:t>a</w:t>
      </w:r>
      <w:r w:rsidRPr="000616F8">
        <w:rPr>
          <w:rFonts w:asciiTheme="minorHAnsi" w:hAnsiTheme="minorHAnsi" w:cstheme="minorHAnsi"/>
          <w:b/>
          <w:i/>
          <w:spacing w:val="3"/>
        </w:rPr>
        <w:t>m</w:t>
      </w:r>
      <w:r w:rsidRPr="000616F8">
        <w:rPr>
          <w:rFonts w:asciiTheme="minorHAnsi" w:hAnsiTheme="minorHAnsi" w:cstheme="minorHAnsi"/>
          <w:b/>
          <w:i/>
        </w:rPr>
        <w:t>e</w:t>
      </w:r>
      <w:r w:rsidRPr="000616F8">
        <w:rPr>
          <w:rFonts w:asciiTheme="minorHAnsi" w:hAnsiTheme="minorHAnsi" w:cstheme="minorHAnsi"/>
          <w:b/>
          <w:i/>
          <w:spacing w:val="4"/>
        </w:rPr>
        <w:t xml:space="preserve"> </w:t>
      </w:r>
      <w:r w:rsidRPr="000616F8">
        <w:rPr>
          <w:rFonts w:asciiTheme="minorHAnsi" w:hAnsiTheme="minorHAnsi" w:cstheme="minorHAnsi"/>
          <w:b/>
          <w:i/>
        </w:rPr>
        <w:t>-</w:t>
      </w:r>
      <w:r w:rsidRPr="000616F8">
        <w:rPr>
          <w:rFonts w:asciiTheme="minorHAnsi" w:hAnsiTheme="minorHAnsi" w:cstheme="minorHAnsi"/>
          <w:b/>
          <w:i/>
          <w:spacing w:val="4"/>
        </w:rPr>
        <w:t xml:space="preserve"> </w:t>
      </w:r>
      <w:r w:rsidRPr="000616F8">
        <w:rPr>
          <w:rFonts w:asciiTheme="minorHAnsi" w:hAnsiTheme="minorHAnsi" w:cstheme="minorHAnsi"/>
          <w:b/>
          <w:i/>
          <w:spacing w:val="2"/>
        </w:rPr>
        <w:t>L</w:t>
      </w:r>
      <w:r w:rsidRPr="000616F8">
        <w:rPr>
          <w:rFonts w:asciiTheme="minorHAnsi" w:hAnsiTheme="minorHAnsi" w:cstheme="minorHAnsi"/>
          <w:b/>
          <w:i/>
          <w:spacing w:val="3"/>
        </w:rPr>
        <w:t>o</w:t>
      </w:r>
      <w:r w:rsidRPr="000616F8">
        <w:rPr>
          <w:rFonts w:asciiTheme="minorHAnsi" w:hAnsiTheme="minorHAnsi" w:cstheme="minorHAnsi"/>
          <w:b/>
          <w:i/>
        </w:rPr>
        <w:t>c</w:t>
      </w:r>
      <w:r w:rsidRPr="000616F8">
        <w:rPr>
          <w:rFonts w:asciiTheme="minorHAnsi" w:hAnsiTheme="minorHAnsi" w:cstheme="minorHAnsi"/>
          <w:b/>
          <w:i/>
          <w:spacing w:val="3"/>
        </w:rPr>
        <w:t>a</w:t>
      </w:r>
      <w:r w:rsidRPr="000616F8">
        <w:rPr>
          <w:rFonts w:asciiTheme="minorHAnsi" w:hAnsiTheme="minorHAnsi" w:cstheme="minorHAnsi"/>
          <w:b/>
          <w:i/>
          <w:spacing w:val="2"/>
        </w:rPr>
        <w:t>t</w:t>
      </w:r>
      <w:r w:rsidRPr="000616F8">
        <w:rPr>
          <w:rFonts w:asciiTheme="minorHAnsi" w:hAnsiTheme="minorHAnsi" w:cstheme="minorHAnsi"/>
          <w:b/>
          <w:i/>
        </w:rPr>
        <w:t>i</w:t>
      </w:r>
      <w:r w:rsidRPr="000616F8">
        <w:rPr>
          <w:rFonts w:asciiTheme="minorHAnsi" w:hAnsiTheme="minorHAnsi" w:cstheme="minorHAnsi"/>
          <w:b/>
          <w:i/>
          <w:spacing w:val="3"/>
        </w:rPr>
        <w:t>o</w:t>
      </w:r>
      <w:r w:rsidRPr="000616F8">
        <w:rPr>
          <w:rFonts w:asciiTheme="minorHAnsi" w:hAnsiTheme="minorHAnsi" w:cstheme="minorHAnsi"/>
          <w:b/>
          <w:i/>
        </w:rPr>
        <w:t xml:space="preserve">n     </w:t>
      </w:r>
      <w:r w:rsidRPr="000616F8">
        <w:rPr>
          <w:rFonts w:asciiTheme="minorHAnsi" w:hAnsiTheme="minorHAnsi" w:cstheme="minorHAnsi"/>
          <w:b/>
          <w:i/>
          <w:spacing w:val="8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J</w:t>
      </w:r>
      <w:r w:rsidRPr="000616F8">
        <w:rPr>
          <w:rFonts w:asciiTheme="minorHAnsi" w:hAnsiTheme="minorHAnsi" w:cstheme="minorHAnsi"/>
          <w:spacing w:val="2"/>
        </w:rPr>
        <w:t>O</w:t>
      </w:r>
      <w:r w:rsidRPr="000616F8">
        <w:rPr>
          <w:rFonts w:asciiTheme="minorHAnsi" w:hAnsiTheme="minorHAnsi" w:cstheme="minorHAnsi"/>
        </w:rPr>
        <w:t>B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TIT</w:t>
      </w:r>
      <w:r w:rsidRPr="000616F8">
        <w:rPr>
          <w:rFonts w:asciiTheme="minorHAnsi" w:hAnsiTheme="minorHAnsi" w:cstheme="minorHAnsi"/>
          <w:spacing w:val="-1"/>
        </w:rPr>
        <w:t>L</w:t>
      </w:r>
      <w:r w:rsidRPr="000616F8">
        <w:rPr>
          <w:rFonts w:asciiTheme="minorHAnsi" w:hAnsiTheme="minorHAnsi" w:cstheme="minorHAnsi"/>
        </w:rPr>
        <w:t xml:space="preserve">E    </w:t>
      </w:r>
      <w:r w:rsidRPr="000616F8">
        <w:rPr>
          <w:rFonts w:asciiTheme="minorHAnsi" w:hAnsiTheme="minorHAnsi" w:cstheme="minorHAnsi"/>
          <w:spacing w:val="13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Date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(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3"/>
        </w:rPr>
        <w:t>.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</w:rPr>
        <w:t>.</w:t>
      </w:r>
      <w:r w:rsidRPr="000616F8">
        <w:rPr>
          <w:rFonts w:asciiTheme="minorHAnsi" w:hAnsiTheme="minorHAnsi" w:cstheme="minorHAnsi"/>
          <w:spacing w:val="-7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3"/>
        </w:rPr>
        <w:t>u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  <w:spacing w:val="4"/>
        </w:rPr>
        <w:t>2</w:t>
      </w:r>
      <w:r w:rsidRPr="000616F8">
        <w:rPr>
          <w:rFonts w:asciiTheme="minorHAnsi" w:hAnsiTheme="minorHAnsi" w:cstheme="minorHAnsi"/>
          <w:spacing w:val="1"/>
        </w:rPr>
        <w:t>0</w:t>
      </w:r>
      <w:r w:rsidRPr="000616F8">
        <w:rPr>
          <w:rFonts w:asciiTheme="minorHAnsi" w:hAnsiTheme="minorHAnsi" w:cstheme="minorHAnsi"/>
          <w:spacing w:val="-4"/>
        </w:rPr>
        <w:t>1</w:t>
      </w:r>
      <w:r w:rsidRPr="000616F8">
        <w:rPr>
          <w:rFonts w:asciiTheme="minorHAnsi" w:hAnsiTheme="minorHAnsi" w:cstheme="minorHAnsi"/>
        </w:rPr>
        <w:t>1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</w:rPr>
        <w:t>–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</w:rPr>
        <w:t>J</w:t>
      </w:r>
      <w:r w:rsidRPr="000616F8">
        <w:rPr>
          <w:rFonts w:asciiTheme="minorHAnsi" w:hAnsiTheme="minorHAnsi" w:cstheme="minorHAnsi"/>
          <w:spacing w:val="3"/>
        </w:rPr>
        <w:t>u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1"/>
        </w:rPr>
        <w:t xml:space="preserve"> 2</w:t>
      </w:r>
      <w:r w:rsidRPr="000616F8">
        <w:rPr>
          <w:rFonts w:asciiTheme="minorHAnsi" w:hAnsiTheme="minorHAnsi" w:cstheme="minorHAnsi"/>
          <w:spacing w:val="3"/>
        </w:rPr>
        <w:t>0</w:t>
      </w:r>
      <w:r w:rsidRPr="000616F8">
        <w:rPr>
          <w:rFonts w:asciiTheme="minorHAnsi" w:hAnsiTheme="minorHAnsi" w:cstheme="minorHAnsi"/>
          <w:spacing w:val="1"/>
        </w:rPr>
        <w:t>1</w:t>
      </w:r>
      <w:r w:rsidRPr="000616F8">
        <w:rPr>
          <w:rFonts w:asciiTheme="minorHAnsi" w:hAnsiTheme="minorHAnsi" w:cstheme="minorHAnsi"/>
          <w:spacing w:val="5"/>
        </w:rPr>
        <w:t>3</w:t>
      </w:r>
      <w:r w:rsidRPr="000616F8">
        <w:rPr>
          <w:rFonts w:asciiTheme="minorHAnsi" w:hAnsiTheme="minorHAnsi" w:cstheme="minorHAnsi"/>
        </w:rPr>
        <w:t xml:space="preserve">) </w:t>
      </w:r>
      <w:r w:rsidRPr="000616F8">
        <w:rPr>
          <w:rFonts w:asciiTheme="minorHAnsi" w:hAnsiTheme="minorHAnsi" w:cstheme="minorHAnsi"/>
          <w:b/>
          <w:i/>
          <w:spacing w:val="3"/>
        </w:rPr>
        <w:t>C</w:t>
      </w:r>
      <w:r w:rsidRPr="000616F8">
        <w:rPr>
          <w:rFonts w:asciiTheme="minorHAnsi" w:hAnsiTheme="minorHAnsi" w:cstheme="minorHAnsi"/>
          <w:b/>
          <w:i/>
          <w:spacing w:val="1"/>
        </w:rPr>
        <w:t>o</w:t>
      </w:r>
      <w:r w:rsidRPr="000616F8">
        <w:rPr>
          <w:rFonts w:asciiTheme="minorHAnsi" w:hAnsiTheme="minorHAnsi" w:cstheme="minorHAnsi"/>
          <w:b/>
          <w:i/>
          <w:spacing w:val="3"/>
        </w:rPr>
        <w:t>m</w:t>
      </w:r>
      <w:r w:rsidRPr="000616F8">
        <w:rPr>
          <w:rFonts w:asciiTheme="minorHAnsi" w:hAnsiTheme="minorHAnsi" w:cstheme="minorHAnsi"/>
          <w:b/>
          <w:i/>
          <w:spacing w:val="1"/>
        </w:rPr>
        <w:t>p</w:t>
      </w:r>
      <w:r w:rsidRPr="000616F8">
        <w:rPr>
          <w:rFonts w:asciiTheme="minorHAnsi" w:hAnsiTheme="minorHAnsi" w:cstheme="minorHAnsi"/>
          <w:b/>
          <w:i/>
          <w:spacing w:val="3"/>
        </w:rPr>
        <w:t>a</w:t>
      </w:r>
      <w:r w:rsidRPr="000616F8">
        <w:rPr>
          <w:rFonts w:asciiTheme="minorHAnsi" w:hAnsiTheme="minorHAnsi" w:cstheme="minorHAnsi"/>
          <w:b/>
          <w:i/>
          <w:spacing w:val="2"/>
        </w:rPr>
        <w:t>n</w:t>
      </w:r>
      <w:r w:rsidRPr="000616F8">
        <w:rPr>
          <w:rFonts w:asciiTheme="minorHAnsi" w:hAnsiTheme="minorHAnsi" w:cstheme="minorHAnsi"/>
          <w:b/>
          <w:i/>
        </w:rPr>
        <w:t>y</w:t>
      </w:r>
      <w:r w:rsidRPr="000616F8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0616F8">
        <w:rPr>
          <w:rFonts w:asciiTheme="minorHAnsi" w:hAnsiTheme="minorHAnsi" w:cstheme="minorHAnsi"/>
          <w:b/>
          <w:i/>
        </w:rPr>
        <w:t>n</w:t>
      </w:r>
      <w:r w:rsidRPr="000616F8">
        <w:rPr>
          <w:rFonts w:asciiTheme="minorHAnsi" w:hAnsiTheme="minorHAnsi" w:cstheme="minorHAnsi"/>
          <w:b/>
          <w:i/>
          <w:spacing w:val="1"/>
        </w:rPr>
        <w:t>a</w:t>
      </w:r>
      <w:r w:rsidRPr="000616F8">
        <w:rPr>
          <w:rFonts w:asciiTheme="minorHAnsi" w:hAnsiTheme="minorHAnsi" w:cstheme="minorHAnsi"/>
          <w:b/>
          <w:i/>
          <w:spacing w:val="6"/>
        </w:rPr>
        <w:t>m</w:t>
      </w:r>
      <w:r w:rsidRPr="000616F8">
        <w:rPr>
          <w:rFonts w:asciiTheme="minorHAnsi" w:hAnsiTheme="minorHAnsi" w:cstheme="minorHAnsi"/>
          <w:b/>
          <w:i/>
        </w:rPr>
        <w:t>e</w:t>
      </w:r>
      <w:r w:rsidRPr="000616F8">
        <w:rPr>
          <w:rFonts w:asciiTheme="minorHAnsi" w:hAnsiTheme="minorHAnsi" w:cstheme="minorHAnsi"/>
          <w:b/>
          <w:i/>
          <w:spacing w:val="2"/>
        </w:rPr>
        <w:t xml:space="preserve"> </w:t>
      </w:r>
      <w:r w:rsidRPr="000616F8">
        <w:rPr>
          <w:rFonts w:asciiTheme="minorHAnsi" w:hAnsiTheme="minorHAnsi" w:cstheme="minorHAnsi"/>
          <w:b/>
          <w:i/>
        </w:rPr>
        <w:t>-</w:t>
      </w:r>
      <w:r w:rsidRPr="000616F8">
        <w:rPr>
          <w:rFonts w:asciiTheme="minorHAnsi" w:hAnsiTheme="minorHAnsi" w:cstheme="minorHAnsi"/>
          <w:b/>
          <w:i/>
          <w:spacing w:val="4"/>
        </w:rPr>
        <w:t xml:space="preserve"> </w:t>
      </w:r>
      <w:r w:rsidRPr="000616F8">
        <w:rPr>
          <w:rFonts w:asciiTheme="minorHAnsi" w:hAnsiTheme="minorHAnsi" w:cstheme="minorHAnsi"/>
          <w:b/>
          <w:i/>
          <w:spacing w:val="2"/>
        </w:rPr>
        <w:t>L</w:t>
      </w:r>
      <w:r w:rsidRPr="000616F8">
        <w:rPr>
          <w:rFonts w:asciiTheme="minorHAnsi" w:hAnsiTheme="minorHAnsi" w:cstheme="minorHAnsi"/>
          <w:b/>
          <w:i/>
          <w:spacing w:val="3"/>
        </w:rPr>
        <w:t>o</w:t>
      </w:r>
      <w:r w:rsidRPr="000616F8">
        <w:rPr>
          <w:rFonts w:asciiTheme="minorHAnsi" w:hAnsiTheme="minorHAnsi" w:cstheme="minorHAnsi"/>
          <w:b/>
          <w:i/>
        </w:rPr>
        <w:t>c</w:t>
      </w:r>
      <w:r w:rsidRPr="000616F8">
        <w:rPr>
          <w:rFonts w:asciiTheme="minorHAnsi" w:hAnsiTheme="minorHAnsi" w:cstheme="minorHAnsi"/>
          <w:b/>
          <w:i/>
          <w:spacing w:val="3"/>
        </w:rPr>
        <w:t>a</w:t>
      </w:r>
      <w:r w:rsidRPr="000616F8">
        <w:rPr>
          <w:rFonts w:asciiTheme="minorHAnsi" w:hAnsiTheme="minorHAnsi" w:cstheme="minorHAnsi"/>
          <w:b/>
          <w:i/>
          <w:spacing w:val="2"/>
        </w:rPr>
        <w:t>t</w:t>
      </w:r>
      <w:r w:rsidRPr="000616F8">
        <w:rPr>
          <w:rFonts w:asciiTheme="minorHAnsi" w:hAnsiTheme="minorHAnsi" w:cstheme="minorHAnsi"/>
          <w:b/>
          <w:i/>
        </w:rPr>
        <w:t>i</w:t>
      </w:r>
      <w:r w:rsidRPr="000616F8">
        <w:rPr>
          <w:rFonts w:asciiTheme="minorHAnsi" w:hAnsiTheme="minorHAnsi" w:cstheme="minorHAnsi"/>
          <w:b/>
          <w:i/>
          <w:spacing w:val="3"/>
        </w:rPr>
        <w:t>o</w:t>
      </w:r>
      <w:r w:rsidRPr="000616F8">
        <w:rPr>
          <w:rFonts w:asciiTheme="minorHAnsi" w:hAnsiTheme="minorHAnsi" w:cstheme="minorHAnsi"/>
          <w:b/>
          <w:i/>
        </w:rPr>
        <w:t xml:space="preserve">n     </w:t>
      </w:r>
      <w:r w:rsidRPr="000616F8">
        <w:rPr>
          <w:rFonts w:asciiTheme="minorHAnsi" w:hAnsiTheme="minorHAnsi" w:cstheme="minorHAnsi"/>
          <w:b/>
          <w:i/>
          <w:spacing w:val="8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J</w:t>
      </w:r>
      <w:r w:rsidRPr="000616F8">
        <w:rPr>
          <w:rFonts w:asciiTheme="minorHAnsi" w:hAnsiTheme="minorHAnsi" w:cstheme="minorHAnsi"/>
          <w:spacing w:val="2"/>
        </w:rPr>
        <w:t>O</w:t>
      </w:r>
      <w:r w:rsidRPr="000616F8">
        <w:rPr>
          <w:rFonts w:asciiTheme="minorHAnsi" w:hAnsiTheme="minorHAnsi" w:cstheme="minorHAnsi"/>
        </w:rPr>
        <w:t>B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TIT</w:t>
      </w:r>
      <w:r w:rsidRPr="000616F8">
        <w:rPr>
          <w:rFonts w:asciiTheme="minorHAnsi" w:hAnsiTheme="minorHAnsi" w:cstheme="minorHAnsi"/>
          <w:spacing w:val="-1"/>
        </w:rPr>
        <w:t>L</w:t>
      </w:r>
      <w:r w:rsidRPr="000616F8">
        <w:rPr>
          <w:rFonts w:asciiTheme="minorHAnsi" w:hAnsiTheme="minorHAnsi" w:cstheme="minorHAnsi"/>
        </w:rPr>
        <w:t xml:space="preserve">E     </w:t>
      </w:r>
      <w:r w:rsidRPr="000616F8">
        <w:rPr>
          <w:rFonts w:asciiTheme="minorHAnsi" w:hAnsiTheme="minorHAnsi" w:cstheme="minorHAnsi"/>
          <w:spacing w:val="16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Date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(i</w:t>
      </w:r>
      <w:r w:rsidRPr="000616F8">
        <w:rPr>
          <w:rFonts w:asciiTheme="minorHAnsi" w:hAnsiTheme="minorHAnsi" w:cstheme="minorHAnsi"/>
          <w:spacing w:val="3"/>
        </w:rPr>
        <w:t>.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</w:rPr>
        <w:t>.</w:t>
      </w:r>
      <w:r w:rsidRPr="000616F8">
        <w:rPr>
          <w:rFonts w:asciiTheme="minorHAnsi" w:hAnsiTheme="minorHAnsi" w:cstheme="minorHAnsi"/>
          <w:spacing w:val="-8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3"/>
        </w:rPr>
        <w:t>u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2</w:t>
      </w:r>
      <w:r w:rsidRPr="000616F8">
        <w:rPr>
          <w:rFonts w:asciiTheme="minorHAnsi" w:hAnsiTheme="minorHAnsi" w:cstheme="minorHAnsi"/>
          <w:spacing w:val="1"/>
        </w:rPr>
        <w:t>0</w:t>
      </w:r>
      <w:r w:rsidRPr="000616F8">
        <w:rPr>
          <w:rFonts w:asciiTheme="minorHAnsi" w:hAnsiTheme="minorHAnsi" w:cstheme="minorHAnsi"/>
          <w:spacing w:val="-4"/>
        </w:rPr>
        <w:t>1</w:t>
      </w:r>
      <w:r w:rsidRPr="000616F8">
        <w:rPr>
          <w:rFonts w:asciiTheme="minorHAnsi" w:hAnsiTheme="minorHAnsi" w:cstheme="minorHAnsi"/>
        </w:rPr>
        <w:t>1</w:t>
      </w:r>
      <w:r w:rsidRPr="000616F8">
        <w:rPr>
          <w:rFonts w:asciiTheme="minorHAnsi" w:hAnsiTheme="minorHAnsi" w:cstheme="minorHAnsi"/>
          <w:spacing w:val="4"/>
        </w:rPr>
        <w:t xml:space="preserve"> </w:t>
      </w:r>
      <w:r w:rsidRPr="000616F8">
        <w:rPr>
          <w:rFonts w:asciiTheme="minorHAnsi" w:hAnsiTheme="minorHAnsi" w:cstheme="minorHAnsi"/>
        </w:rPr>
        <w:t>–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</w:rPr>
        <w:t>J</w:t>
      </w:r>
      <w:r w:rsidRPr="000616F8">
        <w:rPr>
          <w:rFonts w:asciiTheme="minorHAnsi" w:hAnsiTheme="minorHAnsi" w:cstheme="minorHAnsi"/>
          <w:spacing w:val="3"/>
        </w:rPr>
        <w:t>u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1"/>
        </w:rPr>
        <w:t xml:space="preserve"> 2</w:t>
      </w:r>
      <w:r w:rsidRPr="000616F8">
        <w:rPr>
          <w:rFonts w:asciiTheme="minorHAnsi" w:hAnsiTheme="minorHAnsi" w:cstheme="minorHAnsi"/>
          <w:spacing w:val="3"/>
        </w:rPr>
        <w:t>0</w:t>
      </w:r>
      <w:r w:rsidRPr="000616F8">
        <w:rPr>
          <w:rFonts w:asciiTheme="minorHAnsi" w:hAnsiTheme="minorHAnsi" w:cstheme="minorHAnsi"/>
          <w:spacing w:val="1"/>
        </w:rPr>
        <w:t>1</w:t>
      </w:r>
      <w:r w:rsidRPr="000616F8">
        <w:rPr>
          <w:rFonts w:asciiTheme="minorHAnsi" w:hAnsiTheme="minorHAnsi" w:cstheme="minorHAnsi"/>
          <w:spacing w:val="3"/>
        </w:rPr>
        <w:t>3</w:t>
      </w:r>
      <w:r w:rsidRPr="000616F8">
        <w:rPr>
          <w:rFonts w:asciiTheme="minorHAnsi" w:hAnsiTheme="minorHAnsi" w:cstheme="minorHAnsi"/>
        </w:rPr>
        <w:t xml:space="preserve">) </w:t>
      </w:r>
      <w:r w:rsidRPr="000616F8">
        <w:rPr>
          <w:rFonts w:asciiTheme="minorHAnsi" w:hAnsiTheme="minorHAnsi" w:cstheme="minorHAnsi"/>
          <w:spacing w:val="2"/>
        </w:rPr>
        <w:t>KE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3"/>
        </w:rPr>
        <w:t xml:space="preserve"> </w:t>
      </w:r>
      <w:r w:rsidRPr="000616F8">
        <w:rPr>
          <w:rFonts w:asciiTheme="minorHAnsi" w:hAnsiTheme="minorHAnsi" w:cstheme="minorHAnsi"/>
          <w:spacing w:val="5"/>
        </w:rPr>
        <w:t>S</w:t>
      </w:r>
      <w:r w:rsidRPr="000616F8">
        <w:rPr>
          <w:rFonts w:asciiTheme="minorHAnsi" w:hAnsiTheme="minorHAnsi" w:cstheme="minorHAnsi"/>
          <w:spacing w:val="2"/>
        </w:rPr>
        <w:t>KI</w:t>
      </w:r>
      <w:r w:rsidRPr="000616F8">
        <w:rPr>
          <w:rFonts w:asciiTheme="minorHAnsi" w:hAnsiTheme="minorHAnsi" w:cstheme="minorHAnsi"/>
          <w:spacing w:val="4"/>
        </w:rPr>
        <w:t>L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A</w:t>
      </w:r>
      <w:r w:rsidRPr="000616F8">
        <w:rPr>
          <w:rFonts w:asciiTheme="minorHAnsi" w:hAnsiTheme="minorHAnsi" w:cstheme="minorHAnsi"/>
          <w:spacing w:val="5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C</w:t>
      </w:r>
      <w:r w:rsidRPr="000616F8">
        <w:rPr>
          <w:rFonts w:asciiTheme="minorHAnsi" w:hAnsiTheme="minorHAnsi" w:cstheme="minorHAnsi"/>
          <w:spacing w:val="5"/>
        </w:rPr>
        <w:t>O</w:t>
      </w:r>
      <w:r w:rsidRPr="000616F8">
        <w:rPr>
          <w:rFonts w:asciiTheme="minorHAnsi" w:hAnsiTheme="minorHAnsi" w:cstheme="minorHAnsi"/>
          <w:spacing w:val="2"/>
        </w:rPr>
        <w:t>M</w:t>
      </w:r>
      <w:r w:rsidRPr="000616F8">
        <w:rPr>
          <w:rFonts w:asciiTheme="minorHAnsi" w:hAnsiTheme="minorHAnsi" w:cstheme="minorHAnsi"/>
          <w:spacing w:val="5"/>
        </w:rPr>
        <w:t>P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  <w:spacing w:val="2"/>
        </w:rPr>
        <w:t>TEN</w:t>
      </w:r>
      <w:r w:rsidRPr="000616F8">
        <w:rPr>
          <w:rFonts w:asciiTheme="minorHAnsi" w:hAnsiTheme="minorHAnsi" w:cstheme="minorHAnsi"/>
          <w:spacing w:val="5"/>
        </w:rPr>
        <w:t>C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</w:rPr>
        <w:t>S</w:t>
      </w:r>
    </w:p>
    <w:p w14:paraId="50FDF47A" w14:textId="77777777" w:rsidR="00130105" w:rsidRPr="000616F8" w:rsidRDefault="000616F8">
      <w:pPr>
        <w:spacing w:before="92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Id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tif</w:t>
      </w:r>
      <w:r w:rsidRPr="000616F8">
        <w:rPr>
          <w:rFonts w:asciiTheme="minorHAnsi" w:hAnsiTheme="minorHAnsi" w:cstheme="minorHAnsi"/>
          <w:spacing w:val="-1"/>
        </w:rPr>
        <w:t>y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10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g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,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mu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>lat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,</w:t>
      </w:r>
      <w:r w:rsidRPr="000616F8">
        <w:rPr>
          <w:rFonts w:asciiTheme="minorHAnsi" w:hAnsiTheme="minorHAnsi" w:cstheme="minorHAnsi"/>
          <w:spacing w:val="-7"/>
        </w:rPr>
        <w:t xml:space="preserve"> </w:t>
      </w:r>
      <w:r w:rsidRPr="000616F8">
        <w:rPr>
          <w:rFonts w:asciiTheme="minorHAnsi" w:hAnsiTheme="minorHAnsi" w:cstheme="minorHAnsi"/>
        </w:rPr>
        <w:t>alte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ed &amp;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-1"/>
        </w:rPr>
        <w:t>un</w:t>
      </w:r>
      <w:r w:rsidRPr="000616F8">
        <w:rPr>
          <w:rFonts w:asciiTheme="minorHAnsi" w:hAnsiTheme="minorHAnsi" w:cstheme="minorHAnsi"/>
        </w:rPr>
        <w:t>te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  <w:spacing w:val="-2"/>
        </w:rPr>
        <w:t>f</w:t>
      </w:r>
      <w:r w:rsidRPr="000616F8">
        <w:rPr>
          <w:rFonts w:asciiTheme="minorHAnsi" w:hAnsiTheme="minorHAnsi" w:cstheme="minorHAnsi"/>
        </w:rPr>
        <w:t>eit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at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1"/>
        </w:rPr>
        <w:t xml:space="preserve"> n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>l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  <w:spacing w:val="-1"/>
        </w:rPr>
        <w:t>g</w:t>
      </w:r>
      <w:r w:rsidRPr="000616F8">
        <w:rPr>
          <w:rFonts w:asciiTheme="minorHAnsi" w:hAnsiTheme="minorHAnsi" w:cstheme="minorHAnsi"/>
        </w:rPr>
        <w:t>al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2"/>
        </w:rPr>
        <w:t>e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3"/>
        </w:rPr>
        <w:t>r</w:t>
      </w:r>
      <w:r w:rsidRPr="000616F8">
        <w:rPr>
          <w:rFonts w:asciiTheme="minorHAnsi" w:hAnsiTheme="minorHAnsi" w:cstheme="minorHAnsi"/>
        </w:rPr>
        <w:t>.</w:t>
      </w:r>
    </w:p>
    <w:p w14:paraId="3998DC1D" w14:textId="77777777" w:rsidR="00130105" w:rsidRPr="000616F8" w:rsidRDefault="000616F8">
      <w:pPr>
        <w:spacing w:before="18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A</w:t>
      </w:r>
      <w:r w:rsidRPr="000616F8">
        <w:rPr>
          <w:rFonts w:asciiTheme="minorHAnsi" w:hAnsiTheme="minorHAnsi" w:cstheme="minorHAnsi"/>
          <w:spacing w:val="3"/>
        </w:rPr>
        <w:t>d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9"/>
        </w:rPr>
        <w:t xml:space="preserve"> </w:t>
      </w:r>
      <w:r w:rsidRPr="000616F8">
        <w:rPr>
          <w:rFonts w:asciiTheme="minorHAnsi" w:hAnsiTheme="minorHAnsi" w:cstheme="minorHAnsi"/>
        </w:rPr>
        <w:t>to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</w:rPr>
        <w:t xml:space="preserve">all 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</w:rPr>
        <w:t>f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2"/>
        </w:rPr>
        <w:t>k</w:t>
      </w:r>
      <w:r w:rsidRPr="000616F8">
        <w:rPr>
          <w:rFonts w:asciiTheme="minorHAnsi" w:hAnsiTheme="minorHAnsi" w:cstheme="minorHAnsi"/>
          <w:spacing w:val="-2"/>
        </w:rPr>
        <w:t>’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s</w:t>
      </w:r>
      <w:r w:rsidRPr="000616F8">
        <w:rPr>
          <w:rFonts w:asciiTheme="minorHAnsi" w:hAnsiTheme="minorHAnsi" w:cstheme="minorHAnsi"/>
        </w:rPr>
        <w:t>trict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c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-1"/>
        </w:rPr>
        <w:t>y</w:t>
      </w:r>
      <w:r w:rsidRPr="000616F8">
        <w:rPr>
          <w:rFonts w:asciiTheme="minorHAnsi" w:hAnsiTheme="minorHAnsi" w:cstheme="minorHAnsi"/>
        </w:rPr>
        <w:t>,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  <w:spacing w:val="1"/>
        </w:rPr>
        <w:t>d</w:t>
      </w:r>
      <w:r w:rsidRPr="000616F8">
        <w:rPr>
          <w:rFonts w:asciiTheme="minorHAnsi" w:hAnsiTheme="minorHAnsi" w:cstheme="minorHAnsi"/>
        </w:rPr>
        <w:t>it,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4"/>
        </w:rPr>
        <w:t>o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  <w:spacing w:val="1"/>
        </w:rPr>
        <w:t>p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</w:rPr>
        <w:t>ia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ce</w:t>
      </w:r>
      <w:r w:rsidRPr="000616F8">
        <w:rPr>
          <w:rFonts w:asciiTheme="minorHAnsi" w:hAnsiTheme="minorHAnsi" w:cstheme="minorHAnsi"/>
          <w:spacing w:val="-8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q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  <w:spacing w:val="3"/>
        </w:rPr>
        <w:t>i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.</w:t>
      </w:r>
    </w:p>
    <w:p w14:paraId="38411EAD" w14:textId="77777777" w:rsidR="00130105" w:rsidRPr="000616F8" w:rsidRDefault="000616F8">
      <w:pPr>
        <w:spacing w:before="16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R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por</w:t>
      </w:r>
      <w:r w:rsidRPr="000616F8">
        <w:rPr>
          <w:rFonts w:asciiTheme="minorHAnsi" w:hAnsiTheme="minorHAnsi" w:cstheme="minorHAnsi"/>
        </w:rPr>
        <w:t>ti</w:t>
      </w:r>
      <w:r w:rsidRPr="000616F8">
        <w:rPr>
          <w:rFonts w:asciiTheme="minorHAnsi" w:hAnsiTheme="minorHAnsi" w:cstheme="minorHAnsi"/>
          <w:spacing w:val="-2"/>
        </w:rPr>
        <w:t>n</w:t>
      </w:r>
      <w:r w:rsidRPr="000616F8">
        <w:rPr>
          <w:rFonts w:asciiTheme="minorHAnsi" w:hAnsiTheme="minorHAnsi" w:cstheme="minorHAnsi"/>
        </w:rPr>
        <w:t>g</w:t>
      </w:r>
      <w:r w:rsidRPr="000616F8">
        <w:rPr>
          <w:rFonts w:asciiTheme="minorHAnsi" w:hAnsiTheme="minorHAnsi" w:cstheme="minorHAnsi"/>
          <w:spacing w:val="-9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  <w:spacing w:val="1"/>
        </w:rPr>
        <w:t>u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  <w:spacing w:val="1"/>
        </w:rPr>
        <w:t>p</w:t>
      </w:r>
      <w:r w:rsidRPr="000616F8">
        <w:rPr>
          <w:rFonts w:asciiTheme="minorHAnsi" w:hAnsiTheme="minorHAnsi" w:cstheme="minorHAnsi"/>
        </w:rPr>
        <w:t>ici</w:t>
      </w:r>
      <w:r w:rsidRPr="000616F8">
        <w:rPr>
          <w:rFonts w:asciiTheme="minorHAnsi" w:hAnsiTheme="minorHAnsi" w:cstheme="minorHAnsi"/>
          <w:spacing w:val="1"/>
        </w:rPr>
        <w:t>ou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8"/>
        </w:rPr>
        <w:t xml:space="preserve"> 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1"/>
        </w:rPr>
        <w:t>u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</w:rPr>
        <w:t>er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c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  <w:spacing w:val="-1"/>
        </w:rPr>
        <w:t>v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7"/>
        </w:rPr>
        <w:t xml:space="preserve"> </w:t>
      </w:r>
      <w:r w:rsidRPr="000616F8">
        <w:rPr>
          <w:rFonts w:asciiTheme="minorHAnsi" w:hAnsiTheme="minorHAnsi" w:cstheme="minorHAnsi"/>
        </w:rPr>
        <w:t>to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</w:rPr>
        <w:t>k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g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3"/>
        </w:rPr>
        <w:t>r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>&amp;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ele</w:t>
      </w:r>
      <w:r w:rsidRPr="000616F8">
        <w:rPr>
          <w:rFonts w:asciiTheme="minorHAnsi" w:hAnsiTheme="minorHAnsi" w:cstheme="minorHAnsi"/>
          <w:spacing w:val="-1"/>
        </w:rPr>
        <w:t>v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co</w:t>
      </w:r>
      <w:r w:rsidRPr="000616F8">
        <w:rPr>
          <w:rFonts w:asciiTheme="minorHAnsi" w:hAnsiTheme="minorHAnsi" w:cstheme="minorHAnsi"/>
        </w:rPr>
        <w:t>lle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gu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  <w:spacing w:val="1"/>
        </w:rPr>
        <w:t>s</w:t>
      </w:r>
      <w:r w:rsidRPr="000616F8">
        <w:rPr>
          <w:rFonts w:asciiTheme="minorHAnsi" w:hAnsiTheme="minorHAnsi" w:cstheme="minorHAnsi"/>
        </w:rPr>
        <w:t>.</w:t>
      </w:r>
    </w:p>
    <w:p w14:paraId="35429A08" w14:textId="77777777" w:rsidR="00130105" w:rsidRPr="000616F8" w:rsidRDefault="000616F8">
      <w:pPr>
        <w:spacing w:before="16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C</w:t>
      </w:r>
      <w:r w:rsidRPr="000616F8">
        <w:rPr>
          <w:rFonts w:asciiTheme="minorHAnsi" w:hAnsiTheme="minorHAnsi" w:cstheme="minorHAnsi"/>
        </w:rPr>
        <w:t>an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qu</w:t>
      </w:r>
      <w:r w:rsidRPr="000616F8">
        <w:rPr>
          <w:rFonts w:asciiTheme="minorHAnsi" w:hAnsiTheme="minorHAnsi" w:cstheme="minorHAnsi"/>
        </w:rPr>
        <w:t>ic</w:t>
      </w:r>
      <w:r w:rsidRPr="000616F8">
        <w:rPr>
          <w:rFonts w:asciiTheme="minorHAnsi" w:hAnsiTheme="minorHAnsi" w:cstheme="minorHAnsi"/>
          <w:spacing w:val="-1"/>
        </w:rPr>
        <w:t>k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7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c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>f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</w:rPr>
        <w:t>iliar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w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</w:rPr>
        <w:t>h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</w:rPr>
        <w:t xml:space="preserve">all 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</w:rPr>
        <w:t>f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 xml:space="preserve">a 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1"/>
        </w:rPr>
        <w:t>k</w:t>
      </w:r>
      <w:r w:rsidRPr="000616F8">
        <w:rPr>
          <w:rFonts w:asciiTheme="minorHAnsi" w:hAnsiTheme="minorHAnsi" w:cstheme="minorHAnsi"/>
          <w:spacing w:val="-2"/>
        </w:rPr>
        <w:t>’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prod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</w:rPr>
        <w:t>cts</w:t>
      </w:r>
      <w:r w:rsidRPr="000616F8">
        <w:rPr>
          <w:rFonts w:asciiTheme="minorHAnsi" w:hAnsiTheme="minorHAnsi" w:cstheme="minorHAnsi"/>
          <w:spacing w:val="-7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  <w:spacing w:val="-1"/>
        </w:rPr>
        <w:t>v</w:t>
      </w:r>
      <w:r w:rsidRPr="000616F8">
        <w:rPr>
          <w:rFonts w:asciiTheme="minorHAnsi" w:hAnsiTheme="minorHAnsi" w:cstheme="minorHAnsi"/>
        </w:rPr>
        <w:t>ic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.</w:t>
      </w:r>
    </w:p>
    <w:p w14:paraId="571BEDCF" w14:textId="77777777" w:rsidR="00130105" w:rsidRPr="000616F8" w:rsidRDefault="000616F8">
      <w:pPr>
        <w:spacing w:before="18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C</w:t>
      </w:r>
      <w:r w:rsidRPr="000616F8">
        <w:rPr>
          <w:rFonts w:asciiTheme="minorHAnsi" w:hAnsiTheme="minorHAnsi" w:cstheme="minorHAnsi"/>
        </w:rPr>
        <w:t>an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4"/>
        </w:rPr>
        <w:t>o</w:t>
      </w:r>
      <w:r w:rsidRPr="000616F8">
        <w:rPr>
          <w:rFonts w:asciiTheme="minorHAnsi" w:hAnsiTheme="minorHAnsi" w:cstheme="minorHAnsi"/>
          <w:spacing w:val="-1"/>
        </w:rPr>
        <w:t>mm</w:t>
      </w:r>
      <w:r w:rsidRPr="000616F8">
        <w:rPr>
          <w:rFonts w:asciiTheme="minorHAnsi" w:hAnsiTheme="minorHAnsi" w:cstheme="minorHAnsi"/>
          <w:spacing w:val="1"/>
        </w:rPr>
        <w:t>un</w:t>
      </w:r>
      <w:r w:rsidRPr="000616F8">
        <w:rPr>
          <w:rFonts w:asciiTheme="minorHAnsi" w:hAnsiTheme="minorHAnsi" w:cstheme="minorHAnsi"/>
        </w:rPr>
        <w:t>icate</w:t>
      </w:r>
      <w:r w:rsidRPr="000616F8">
        <w:rPr>
          <w:rFonts w:asciiTheme="minorHAnsi" w:hAnsiTheme="minorHAnsi" w:cstheme="minorHAnsi"/>
          <w:spacing w:val="-10"/>
        </w:rPr>
        <w:t xml:space="preserve"> 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  <w:spacing w:val="-2"/>
        </w:rPr>
        <w:t>ff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c</w:t>
      </w:r>
      <w:r w:rsidRPr="000616F8">
        <w:rPr>
          <w:rFonts w:asciiTheme="minorHAnsi" w:hAnsiTheme="minorHAnsi" w:cstheme="minorHAnsi"/>
          <w:spacing w:val="2"/>
        </w:rPr>
        <w:t>t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-1"/>
        </w:rPr>
        <w:t>v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pro</w:t>
      </w:r>
      <w:r w:rsidRPr="000616F8">
        <w:rPr>
          <w:rFonts w:asciiTheme="minorHAnsi" w:hAnsiTheme="minorHAnsi" w:cstheme="minorHAnsi"/>
          <w:spacing w:val="-2"/>
        </w:rPr>
        <w:t>f</w:t>
      </w:r>
      <w:r w:rsidRPr="000616F8">
        <w:rPr>
          <w:rFonts w:asciiTheme="minorHAnsi" w:hAnsiTheme="minorHAnsi" w:cstheme="minorHAnsi"/>
        </w:rPr>
        <w:t>es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  <w:spacing w:val="3"/>
        </w:rPr>
        <w:t>a</w:t>
      </w:r>
      <w:r w:rsidRPr="000616F8">
        <w:rPr>
          <w:rFonts w:asciiTheme="minorHAnsi" w:hAnsiTheme="minorHAnsi" w:cstheme="minorHAnsi"/>
        </w:rPr>
        <w:t>l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</w:rPr>
        <w:t>y</w:t>
      </w:r>
      <w:r w:rsidRPr="000616F8">
        <w:rPr>
          <w:rFonts w:asciiTheme="minorHAnsi" w:hAnsiTheme="minorHAnsi" w:cstheme="minorHAnsi"/>
          <w:spacing w:val="-10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w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>th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  <w:spacing w:val="3"/>
        </w:rPr>
        <w:t>e</w:t>
      </w:r>
      <w:r w:rsidRPr="000616F8">
        <w:rPr>
          <w:rFonts w:asciiTheme="minorHAnsi" w:hAnsiTheme="minorHAnsi" w:cstheme="minorHAnsi"/>
          <w:spacing w:val="-4"/>
        </w:rPr>
        <w:t>m</w:t>
      </w:r>
      <w:r w:rsidRPr="000616F8">
        <w:rPr>
          <w:rFonts w:asciiTheme="minorHAnsi" w:hAnsiTheme="minorHAnsi" w:cstheme="minorHAnsi"/>
          <w:spacing w:val="3"/>
        </w:rPr>
        <w:t>b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7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</w:rPr>
        <w:t>f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-1"/>
        </w:rPr>
        <w:t>h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p</w:t>
      </w:r>
      <w:r w:rsidRPr="000616F8">
        <w:rPr>
          <w:rFonts w:asciiTheme="minorHAnsi" w:hAnsiTheme="minorHAnsi" w:cstheme="minorHAnsi"/>
          <w:spacing w:val="-1"/>
        </w:rPr>
        <w:t>u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lic.</w:t>
      </w:r>
    </w:p>
    <w:p w14:paraId="657F1449" w14:textId="77777777" w:rsidR="00130105" w:rsidRPr="000616F8" w:rsidRDefault="000616F8">
      <w:pPr>
        <w:spacing w:before="16"/>
        <w:rPr>
          <w:rFonts w:asciiTheme="minorHAnsi" w:hAnsiTheme="minorHAnsi" w:cstheme="minorHAnsi"/>
        </w:rPr>
      </w:pPr>
      <w:r w:rsidRPr="000616F8">
        <w:rPr>
          <w:rFonts w:asciiTheme="minorHAnsi" w:eastAsia="Segoe MDL2 Assets" w:hAnsiTheme="minorHAnsi" w:cstheme="minorHAnsi"/>
          <w:w w:val="45"/>
        </w:rPr>
        <w:t xml:space="preserve">  </w:t>
      </w:r>
      <w:r w:rsidRPr="000616F8">
        <w:rPr>
          <w:rFonts w:asciiTheme="minorHAnsi" w:eastAsia="Segoe MDL2 Assets" w:hAnsiTheme="minorHAnsi" w:cstheme="minorHAnsi"/>
          <w:spacing w:val="6"/>
          <w:w w:val="45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A</w:t>
      </w:r>
      <w:r w:rsidRPr="000616F8">
        <w:rPr>
          <w:rFonts w:asciiTheme="minorHAnsi" w:hAnsiTheme="minorHAnsi" w:cstheme="minorHAnsi"/>
          <w:spacing w:val="1"/>
        </w:rPr>
        <w:t>b</w:t>
      </w:r>
      <w:r w:rsidRPr="000616F8">
        <w:rPr>
          <w:rFonts w:asciiTheme="minorHAnsi" w:hAnsiTheme="minorHAnsi" w:cstheme="minorHAnsi"/>
        </w:rPr>
        <w:t>le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</w:rPr>
        <w:t>to</w:t>
      </w:r>
      <w:r w:rsidRPr="000616F8">
        <w:rPr>
          <w:rFonts w:asciiTheme="minorHAnsi" w:hAnsiTheme="minorHAnsi" w:cstheme="minorHAnsi"/>
          <w:spacing w:val="-1"/>
        </w:rPr>
        <w:t xml:space="preserve"> s</w:t>
      </w:r>
      <w:r w:rsidRPr="000616F8">
        <w:rPr>
          <w:rFonts w:asciiTheme="minorHAnsi" w:hAnsiTheme="minorHAnsi" w:cstheme="minorHAnsi"/>
          <w:spacing w:val="1"/>
        </w:rPr>
        <w:t>p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a</w:t>
      </w:r>
      <w:r w:rsidRPr="000616F8">
        <w:rPr>
          <w:rFonts w:asciiTheme="minorHAnsi" w:hAnsiTheme="minorHAnsi" w:cstheme="minorHAnsi"/>
        </w:rPr>
        <w:t>k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>n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</w:rPr>
        <w:t xml:space="preserve">a 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ela</w:t>
      </w:r>
      <w:r w:rsidRPr="000616F8">
        <w:rPr>
          <w:rFonts w:asciiTheme="minorHAnsi" w:hAnsiTheme="minorHAnsi" w:cstheme="minorHAnsi"/>
          <w:spacing w:val="-1"/>
        </w:rPr>
        <w:t>x</w:t>
      </w:r>
      <w:r w:rsidRPr="000616F8">
        <w:rPr>
          <w:rFonts w:asciiTheme="minorHAnsi" w:hAnsiTheme="minorHAnsi" w:cstheme="minorHAnsi"/>
        </w:rPr>
        <w:t>ed</w:t>
      </w:r>
      <w:r w:rsidRPr="000616F8">
        <w:rPr>
          <w:rFonts w:asciiTheme="minorHAnsi" w:hAnsiTheme="minorHAnsi" w:cstheme="minorHAnsi"/>
          <w:spacing w:val="-4"/>
        </w:rPr>
        <w:t xml:space="preserve"> 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d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  <w:spacing w:val="-1"/>
        </w:rPr>
        <w:t>s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</w:rPr>
        <w:t>cia</w:t>
      </w:r>
      <w:r w:rsidRPr="000616F8">
        <w:rPr>
          <w:rFonts w:asciiTheme="minorHAnsi" w:hAnsiTheme="minorHAnsi" w:cstheme="minorHAnsi"/>
          <w:spacing w:val="2"/>
        </w:rPr>
        <w:t>b</w:t>
      </w:r>
      <w:r w:rsidRPr="000616F8">
        <w:rPr>
          <w:rFonts w:asciiTheme="minorHAnsi" w:hAnsiTheme="minorHAnsi" w:cstheme="minorHAnsi"/>
        </w:rPr>
        <w:t>le</w:t>
      </w:r>
      <w:r w:rsidRPr="000616F8">
        <w:rPr>
          <w:rFonts w:asciiTheme="minorHAnsi" w:hAnsiTheme="minorHAnsi" w:cstheme="minorHAnsi"/>
          <w:spacing w:val="-4"/>
        </w:rPr>
        <w:t xml:space="preserve"> m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1"/>
        </w:rPr>
        <w:t>n</w:t>
      </w:r>
      <w:r w:rsidRPr="000616F8">
        <w:rPr>
          <w:rFonts w:asciiTheme="minorHAnsi" w:hAnsiTheme="minorHAnsi" w:cstheme="minorHAnsi"/>
          <w:spacing w:val="-1"/>
        </w:rPr>
        <w:t>n</w:t>
      </w:r>
      <w:r w:rsidRPr="000616F8">
        <w:rPr>
          <w:rFonts w:asciiTheme="minorHAnsi" w:hAnsiTheme="minorHAnsi" w:cstheme="minorHAnsi"/>
        </w:rPr>
        <w:t>er</w:t>
      </w:r>
      <w:r w:rsidRPr="000616F8">
        <w:rPr>
          <w:rFonts w:asciiTheme="minorHAnsi" w:hAnsiTheme="minorHAnsi" w:cstheme="minorHAnsi"/>
          <w:spacing w:val="-2"/>
        </w:rPr>
        <w:t xml:space="preserve"> </w:t>
      </w:r>
      <w:r w:rsidRPr="000616F8">
        <w:rPr>
          <w:rFonts w:asciiTheme="minorHAnsi" w:hAnsiTheme="minorHAnsi" w:cstheme="minorHAnsi"/>
        </w:rPr>
        <w:t>to</w:t>
      </w:r>
      <w:r w:rsidRPr="000616F8">
        <w:rPr>
          <w:rFonts w:asciiTheme="minorHAnsi" w:hAnsiTheme="minorHAnsi" w:cstheme="minorHAnsi"/>
          <w:spacing w:val="-1"/>
        </w:rPr>
        <w:t xml:space="preserve"> 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-1"/>
        </w:rPr>
        <w:t>us</w:t>
      </w:r>
      <w:r w:rsidRPr="000616F8">
        <w:rPr>
          <w:rFonts w:asciiTheme="minorHAnsi" w:hAnsiTheme="minorHAnsi" w:cstheme="minorHAnsi"/>
        </w:rPr>
        <w:t>t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  <w:spacing w:val="-1"/>
        </w:rPr>
        <w:t>m</w:t>
      </w:r>
      <w:r w:rsidRPr="000616F8">
        <w:rPr>
          <w:rFonts w:asciiTheme="minorHAnsi" w:hAnsiTheme="minorHAnsi" w:cstheme="minorHAnsi"/>
        </w:rPr>
        <w:t>e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6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f</w:t>
      </w:r>
      <w:r w:rsidRPr="000616F8">
        <w:rPr>
          <w:rFonts w:asciiTheme="minorHAnsi" w:hAnsiTheme="minorHAnsi" w:cstheme="minorHAnsi"/>
          <w:spacing w:val="1"/>
        </w:rPr>
        <w:t>r</w:t>
      </w:r>
      <w:r w:rsidRPr="000616F8">
        <w:rPr>
          <w:rFonts w:asciiTheme="minorHAnsi" w:hAnsiTheme="minorHAnsi" w:cstheme="minorHAnsi"/>
          <w:spacing w:val="3"/>
        </w:rPr>
        <w:t>o</w:t>
      </w:r>
      <w:r w:rsidRPr="000616F8">
        <w:rPr>
          <w:rFonts w:asciiTheme="minorHAnsi" w:hAnsiTheme="minorHAnsi" w:cstheme="minorHAnsi"/>
        </w:rPr>
        <w:t>m</w:t>
      </w:r>
      <w:r w:rsidRPr="000616F8">
        <w:rPr>
          <w:rFonts w:asciiTheme="minorHAnsi" w:hAnsiTheme="minorHAnsi" w:cstheme="minorHAnsi"/>
          <w:spacing w:val="-8"/>
        </w:rPr>
        <w:t xml:space="preserve"> </w:t>
      </w:r>
      <w:r w:rsidRPr="000616F8">
        <w:rPr>
          <w:rFonts w:asciiTheme="minorHAnsi" w:hAnsiTheme="minorHAnsi" w:cstheme="minorHAnsi"/>
        </w:rPr>
        <w:t>all</w:t>
      </w:r>
      <w:r w:rsidRPr="000616F8">
        <w:rPr>
          <w:rFonts w:asciiTheme="minorHAnsi" w:hAnsiTheme="minorHAnsi" w:cstheme="minorHAnsi"/>
          <w:spacing w:val="1"/>
        </w:rPr>
        <w:t xml:space="preserve"> </w:t>
      </w:r>
      <w:r w:rsidRPr="000616F8">
        <w:rPr>
          <w:rFonts w:asciiTheme="minorHAnsi" w:hAnsiTheme="minorHAnsi" w:cstheme="minorHAnsi"/>
          <w:spacing w:val="-2"/>
        </w:rPr>
        <w:t>w</w:t>
      </w:r>
      <w:r w:rsidRPr="000616F8">
        <w:rPr>
          <w:rFonts w:asciiTheme="minorHAnsi" w:hAnsiTheme="minorHAnsi" w:cstheme="minorHAnsi"/>
        </w:rPr>
        <w:t>a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  <w:spacing w:val="-1"/>
        </w:rPr>
        <w:t>k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-5"/>
        </w:rPr>
        <w:t xml:space="preserve"> </w:t>
      </w:r>
      <w:r w:rsidRPr="000616F8">
        <w:rPr>
          <w:rFonts w:asciiTheme="minorHAnsi" w:hAnsiTheme="minorHAnsi" w:cstheme="minorHAnsi"/>
          <w:spacing w:val="1"/>
        </w:rPr>
        <w:t>o</w:t>
      </w:r>
      <w:r w:rsidRPr="000616F8">
        <w:rPr>
          <w:rFonts w:asciiTheme="minorHAnsi" w:hAnsiTheme="minorHAnsi" w:cstheme="minorHAnsi"/>
        </w:rPr>
        <w:t>f</w:t>
      </w:r>
      <w:r w:rsidRPr="000616F8">
        <w:rPr>
          <w:rFonts w:asciiTheme="minorHAnsi" w:hAnsiTheme="minorHAnsi" w:cstheme="minorHAnsi"/>
          <w:spacing w:val="-3"/>
        </w:rPr>
        <w:t xml:space="preserve"> 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</w:rPr>
        <w:t>i</w:t>
      </w:r>
      <w:r w:rsidRPr="000616F8">
        <w:rPr>
          <w:rFonts w:asciiTheme="minorHAnsi" w:hAnsiTheme="minorHAnsi" w:cstheme="minorHAnsi"/>
          <w:spacing w:val="-2"/>
        </w:rPr>
        <w:t>f</w:t>
      </w:r>
      <w:r w:rsidRPr="000616F8">
        <w:rPr>
          <w:rFonts w:asciiTheme="minorHAnsi" w:hAnsiTheme="minorHAnsi" w:cstheme="minorHAnsi"/>
          <w:spacing w:val="4"/>
        </w:rPr>
        <w:t>e</w:t>
      </w:r>
      <w:r w:rsidRPr="000616F8">
        <w:rPr>
          <w:rFonts w:asciiTheme="minorHAnsi" w:hAnsiTheme="minorHAnsi" w:cstheme="minorHAnsi"/>
        </w:rPr>
        <w:t>.</w:t>
      </w:r>
    </w:p>
    <w:p w14:paraId="573A188C" w14:textId="77777777" w:rsidR="00130105" w:rsidRPr="000616F8" w:rsidRDefault="00130105">
      <w:pPr>
        <w:spacing w:line="200" w:lineRule="exact"/>
        <w:rPr>
          <w:rFonts w:asciiTheme="minorHAnsi" w:hAnsiTheme="minorHAnsi" w:cstheme="minorHAnsi"/>
        </w:rPr>
      </w:pPr>
    </w:p>
    <w:p w14:paraId="6ACC9F81" w14:textId="77777777" w:rsidR="00130105" w:rsidRPr="000616F8" w:rsidRDefault="00130105">
      <w:pPr>
        <w:spacing w:before="15" w:line="200" w:lineRule="exact"/>
        <w:rPr>
          <w:rFonts w:asciiTheme="minorHAnsi" w:hAnsiTheme="minorHAnsi" w:cstheme="minorHAnsi"/>
        </w:rPr>
      </w:pPr>
    </w:p>
    <w:p w14:paraId="4710003D" w14:textId="77777777" w:rsidR="00130105" w:rsidRPr="000616F8" w:rsidRDefault="000616F8">
      <w:pPr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spacing w:val="5"/>
        </w:rPr>
        <w:t>ACAD</w:t>
      </w:r>
      <w:r w:rsidRPr="000616F8">
        <w:rPr>
          <w:rFonts w:asciiTheme="minorHAnsi" w:hAnsiTheme="minorHAnsi" w:cstheme="minorHAnsi"/>
          <w:spacing w:val="4"/>
        </w:rPr>
        <w:t>EM</w:t>
      </w:r>
      <w:r w:rsidRPr="000616F8">
        <w:rPr>
          <w:rFonts w:asciiTheme="minorHAnsi" w:hAnsiTheme="minorHAnsi" w:cstheme="minorHAnsi"/>
          <w:spacing w:val="2"/>
        </w:rPr>
        <w:t>I</w:t>
      </w:r>
      <w:r w:rsidRPr="000616F8">
        <w:rPr>
          <w:rFonts w:asciiTheme="minorHAnsi" w:hAnsiTheme="minorHAnsi" w:cstheme="minorHAnsi"/>
        </w:rPr>
        <w:t xml:space="preserve">C </w:t>
      </w:r>
      <w:r w:rsidRPr="000616F8">
        <w:rPr>
          <w:rFonts w:asciiTheme="minorHAnsi" w:hAnsiTheme="minorHAnsi" w:cstheme="minorHAnsi"/>
          <w:spacing w:val="5"/>
        </w:rPr>
        <w:t>QUA</w:t>
      </w:r>
      <w:r w:rsidRPr="000616F8">
        <w:rPr>
          <w:rFonts w:asciiTheme="minorHAnsi" w:hAnsiTheme="minorHAnsi" w:cstheme="minorHAnsi"/>
          <w:spacing w:val="2"/>
        </w:rPr>
        <w:t>L</w:t>
      </w:r>
      <w:r w:rsidRPr="000616F8">
        <w:rPr>
          <w:rFonts w:asciiTheme="minorHAnsi" w:hAnsiTheme="minorHAnsi" w:cstheme="minorHAnsi"/>
          <w:spacing w:val="4"/>
        </w:rPr>
        <w:t>I</w:t>
      </w:r>
      <w:r w:rsidRPr="000616F8">
        <w:rPr>
          <w:rFonts w:asciiTheme="minorHAnsi" w:hAnsiTheme="minorHAnsi" w:cstheme="minorHAnsi"/>
          <w:spacing w:val="2"/>
        </w:rPr>
        <w:t>FI</w:t>
      </w:r>
      <w:r w:rsidRPr="000616F8">
        <w:rPr>
          <w:rFonts w:asciiTheme="minorHAnsi" w:hAnsiTheme="minorHAnsi" w:cstheme="minorHAnsi"/>
          <w:spacing w:val="5"/>
        </w:rPr>
        <w:t>C</w:t>
      </w:r>
      <w:r w:rsidRPr="000616F8">
        <w:rPr>
          <w:rFonts w:asciiTheme="minorHAnsi" w:hAnsiTheme="minorHAnsi" w:cstheme="minorHAnsi"/>
          <w:spacing w:val="7"/>
        </w:rPr>
        <w:t>A</w:t>
      </w:r>
      <w:r w:rsidRPr="000616F8">
        <w:rPr>
          <w:rFonts w:asciiTheme="minorHAnsi" w:hAnsiTheme="minorHAnsi" w:cstheme="minorHAnsi"/>
          <w:spacing w:val="4"/>
        </w:rPr>
        <w:t>TI</w:t>
      </w:r>
      <w:r w:rsidRPr="000616F8">
        <w:rPr>
          <w:rFonts w:asciiTheme="minorHAnsi" w:hAnsiTheme="minorHAnsi" w:cstheme="minorHAnsi"/>
          <w:spacing w:val="5"/>
        </w:rPr>
        <w:t>ON</w:t>
      </w:r>
      <w:r w:rsidRPr="000616F8">
        <w:rPr>
          <w:rFonts w:asciiTheme="minorHAnsi" w:hAnsiTheme="minorHAnsi" w:cstheme="minorHAnsi"/>
        </w:rPr>
        <w:t>S</w:t>
      </w:r>
    </w:p>
    <w:p w14:paraId="4BE5FF0C" w14:textId="77777777" w:rsidR="00130105" w:rsidRPr="000616F8" w:rsidRDefault="00130105">
      <w:pPr>
        <w:spacing w:before="3" w:line="220" w:lineRule="exact"/>
        <w:rPr>
          <w:rFonts w:asciiTheme="minorHAnsi" w:hAnsiTheme="minorHAnsi" w:cstheme="minorHAnsi"/>
        </w:rPr>
      </w:pPr>
    </w:p>
    <w:p w14:paraId="517655DC" w14:textId="77777777" w:rsidR="00130105" w:rsidRPr="000616F8" w:rsidRDefault="000616F8">
      <w:pPr>
        <w:rPr>
          <w:rFonts w:asciiTheme="minorHAnsi" w:hAnsiTheme="minorHAnsi" w:cstheme="minorHAnsi"/>
        </w:rPr>
      </w:pPr>
      <w:r w:rsidRPr="000616F8">
        <w:rPr>
          <w:rFonts w:asciiTheme="minorHAnsi" w:hAnsiTheme="minorHAnsi" w:cstheme="minorHAnsi"/>
          <w:b/>
          <w:i/>
          <w:spacing w:val="2"/>
        </w:rPr>
        <w:t>Nun</w:t>
      </w:r>
      <w:r w:rsidRPr="000616F8">
        <w:rPr>
          <w:rFonts w:asciiTheme="minorHAnsi" w:hAnsiTheme="minorHAnsi" w:cstheme="minorHAnsi"/>
          <w:b/>
          <w:i/>
          <w:spacing w:val="3"/>
        </w:rPr>
        <w:t>ea</w:t>
      </w:r>
      <w:r w:rsidRPr="000616F8">
        <w:rPr>
          <w:rFonts w:asciiTheme="minorHAnsi" w:hAnsiTheme="minorHAnsi" w:cstheme="minorHAnsi"/>
          <w:b/>
          <w:i/>
          <w:spacing w:val="2"/>
        </w:rPr>
        <w:t>t</w:t>
      </w:r>
      <w:r w:rsidRPr="000616F8">
        <w:rPr>
          <w:rFonts w:asciiTheme="minorHAnsi" w:hAnsiTheme="minorHAnsi" w:cstheme="minorHAnsi"/>
          <w:b/>
          <w:i/>
          <w:spacing w:val="3"/>
        </w:rPr>
        <w:t>o</w:t>
      </w:r>
      <w:r w:rsidRPr="000616F8">
        <w:rPr>
          <w:rFonts w:asciiTheme="minorHAnsi" w:hAnsiTheme="minorHAnsi" w:cstheme="minorHAnsi"/>
          <w:b/>
          <w:i/>
        </w:rPr>
        <w:t>n</w:t>
      </w:r>
      <w:r w:rsidRPr="000616F8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0616F8">
        <w:rPr>
          <w:rFonts w:asciiTheme="minorHAnsi" w:hAnsiTheme="minorHAnsi" w:cstheme="minorHAnsi"/>
          <w:b/>
          <w:i/>
          <w:spacing w:val="2"/>
        </w:rPr>
        <w:t>Uni</w:t>
      </w:r>
      <w:r w:rsidRPr="000616F8">
        <w:rPr>
          <w:rFonts w:asciiTheme="minorHAnsi" w:hAnsiTheme="minorHAnsi" w:cstheme="minorHAnsi"/>
          <w:b/>
          <w:i/>
          <w:spacing w:val="3"/>
        </w:rPr>
        <w:t>ve</w:t>
      </w:r>
      <w:r w:rsidRPr="000616F8">
        <w:rPr>
          <w:rFonts w:asciiTheme="minorHAnsi" w:hAnsiTheme="minorHAnsi" w:cstheme="minorHAnsi"/>
          <w:b/>
          <w:i/>
          <w:spacing w:val="2"/>
        </w:rPr>
        <w:t>rsit</w:t>
      </w:r>
      <w:r w:rsidRPr="000616F8">
        <w:rPr>
          <w:rFonts w:asciiTheme="minorHAnsi" w:hAnsiTheme="minorHAnsi" w:cstheme="minorHAnsi"/>
          <w:b/>
          <w:i/>
        </w:rPr>
        <w:t>y</w:t>
      </w:r>
      <w:r w:rsidRPr="000616F8">
        <w:rPr>
          <w:rFonts w:asciiTheme="minorHAnsi" w:hAnsiTheme="minorHAnsi" w:cstheme="minorHAnsi"/>
          <w:b/>
          <w:i/>
        </w:rPr>
        <w:t xml:space="preserve">                                                                </w:t>
      </w:r>
      <w:r w:rsidRPr="000616F8">
        <w:rPr>
          <w:rFonts w:asciiTheme="minorHAnsi" w:hAnsiTheme="minorHAnsi" w:cstheme="minorHAnsi"/>
          <w:b/>
          <w:i/>
          <w:spacing w:val="33"/>
        </w:rPr>
        <w:t xml:space="preserve"> </w:t>
      </w:r>
      <w:r w:rsidRPr="000616F8">
        <w:rPr>
          <w:rFonts w:asciiTheme="minorHAnsi" w:hAnsiTheme="minorHAnsi" w:cstheme="minorHAnsi"/>
          <w:b/>
          <w:i/>
          <w:spacing w:val="4"/>
        </w:rPr>
        <w:t>20</w:t>
      </w:r>
      <w:r w:rsidRPr="000616F8">
        <w:rPr>
          <w:rFonts w:asciiTheme="minorHAnsi" w:hAnsiTheme="minorHAnsi" w:cstheme="minorHAnsi"/>
          <w:b/>
          <w:i/>
          <w:spacing w:val="2"/>
        </w:rPr>
        <w:t>0</w:t>
      </w:r>
      <w:r w:rsidRPr="000616F8">
        <w:rPr>
          <w:rFonts w:asciiTheme="minorHAnsi" w:hAnsiTheme="minorHAnsi" w:cstheme="minorHAnsi"/>
          <w:b/>
          <w:i/>
        </w:rPr>
        <w:t>8 -</w:t>
      </w:r>
      <w:r w:rsidRPr="000616F8">
        <w:rPr>
          <w:rFonts w:asciiTheme="minorHAnsi" w:hAnsiTheme="minorHAnsi" w:cstheme="minorHAnsi"/>
          <w:b/>
          <w:i/>
          <w:spacing w:val="3"/>
        </w:rPr>
        <w:t xml:space="preserve"> </w:t>
      </w:r>
      <w:r w:rsidRPr="000616F8">
        <w:rPr>
          <w:rFonts w:asciiTheme="minorHAnsi" w:hAnsiTheme="minorHAnsi" w:cstheme="minorHAnsi"/>
          <w:b/>
          <w:i/>
          <w:spacing w:val="4"/>
        </w:rPr>
        <w:t>2</w:t>
      </w:r>
      <w:r w:rsidRPr="000616F8">
        <w:rPr>
          <w:rFonts w:asciiTheme="minorHAnsi" w:hAnsiTheme="minorHAnsi" w:cstheme="minorHAnsi"/>
          <w:b/>
          <w:i/>
          <w:spacing w:val="1"/>
        </w:rPr>
        <w:t>0</w:t>
      </w:r>
      <w:r w:rsidRPr="000616F8">
        <w:rPr>
          <w:rFonts w:asciiTheme="minorHAnsi" w:hAnsiTheme="minorHAnsi" w:cstheme="minorHAnsi"/>
          <w:b/>
          <w:i/>
          <w:spacing w:val="4"/>
        </w:rPr>
        <w:t>11</w:t>
      </w:r>
    </w:p>
    <w:p w14:paraId="43C8C558" w14:textId="77777777" w:rsidR="00130105" w:rsidRPr="000616F8" w:rsidRDefault="000616F8">
      <w:pPr>
        <w:spacing w:line="220" w:lineRule="exact"/>
        <w:rPr>
          <w:rFonts w:asciiTheme="minorHAnsi" w:hAnsiTheme="minorHAnsi" w:cstheme="minorHAnsi"/>
        </w:rPr>
        <w:sectPr w:rsidR="00130105" w:rsidRPr="000616F8">
          <w:pgSz w:w="11920" w:h="16840"/>
          <w:pgMar w:top="860" w:right="580" w:bottom="280" w:left="760" w:header="720" w:footer="720" w:gutter="0"/>
          <w:cols w:num="2" w:space="720" w:equalWidth="0">
            <w:col w:w="2214" w:space="746"/>
            <w:col w:w="7620"/>
          </w:cols>
        </w:sectPr>
      </w:pPr>
      <w:r w:rsidRPr="000616F8">
        <w:rPr>
          <w:rFonts w:asciiTheme="minorHAnsi" w:hAnsiTheme="minorHAnsi" w:cstheme="minorHAnsi"/>
        </w:rPr>
        <w:pict w14:anchorId="42E156EC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4pt;margin-top:19.6pt;width:305.45pt;height:64.4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22"/>
                    <w:gridCol w:w="1187"/>
                  </w:tblGrid>
                  <w:tr w:rsidR="00130105" w14:paraId="4FC27354" w14:textId="77777777">
                    <w:trPr>
                      <w:trHeight w:hRule="exact" w:val="305"/>
                    </w:trPr>
                    <w:tc>
                      <w:tcPr>
                        <w:tcW w:w="49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01604D" w14:textId="77777777" w:rsidR="00130105" w:rsidRDefault="000616F8">
                        <w:pPr>
                          <w:spacing w:before="66"/>
                          <w:ind w:left="4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11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D84456" w14:textId="77777777" w:rsidR="00130105" w:rsidRDefault="000616F8">
                        <w:pPr>
                          <w:spacing w:before="66"/>
                          <w:ind w:left="159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5 -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130105" w14:paraId="60923F2B" w14:textId="77777777">
                    <w:trPr>
                      <w:trHeight w:hRule="exact" w:val="228"/>
                    </w:trPr>
                    <w:tc>
                      <w:tcPr>
                        <w:tcW w:w="49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CF406B" w14:textId="77777777" w:rsidR="00130105" w:rsidRDefault="000616F8">
                        <w:pPr>
                          <w:spacing w:line="200" w:lineRule="exact"/>
                          <w:ind w:left="40"/>
                        </w:pPr>
                        <w:r>
                          <w:t>A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1"/>
                          </w:rPr>
                          <w:t>v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1"/>
                          </w:rPr>
                          <w:t>s</w:t>
                        </w:r>
                        <w:r>
                          <w:t>:</w:t>
                        </w:r>
                      </w:p>
                    </w:tc>
                    <w:tc>
                      <w:tcPr>
                        <w:tcW w:w="11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E74015" w14:textId="77777777" w:rsidR="00130105" w:rsidRDefault="00130105"/>
                    </w:tc>
                  </w:tr>
                  <w:tr w:rsidR="00130105" w14:paraId="2553CB79" w14:textId="77777777">
                    <w:trPr>
                      <w:trHeight w:hRule="exact" w:val="755"/>
                    </w:trPr>
                    <w:tc>
                      <w:tcPr>
                        <w:tcW w:w="49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8E30C8" w14:textId="77777777" w:rsidR="00130105" w:rsidRDefault="000616F8">
                        <w:pPr>
                          <w:spacing w:line="200" w:lineRule="exact"/>
                          <w:ind w:left="40"/>
                        </w:pPr>
                        <w:r>
                          <w:rPr>
                            <w:spacing w:val="12"/>
                          </w:rPr>
                          <w:t>Ma</w:t>
                        </w:r>
                        <w:r>
                          <w:rPr>
                            <w:spacing w:val="14"/>
                          </w:rPr>
                          <w:t>t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s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(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t>)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3"/>
                          </w:rPr>
                          <w:t>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(B</w:t>
                        </w:r>
                        <w:r>
                          <w:t>)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Te</w:t>
                        </w:r>
                        <w:r>
                          <w:rPr>
                            <w:spacing w:val="12"/>
                          </w:rPr>
                          <w:t>c</w:t>
                        </w:r>
                        <w:r>
                          <w:rPr>
                            <w:spacing w:val="13"/>
                          </w:rPr>
                          <w:t>hno</w:t>
                        </w:r>
                        <w:r>
                          <w:rPr>
                            <w:spacing w:val="12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3"/>
                          </w:rPr>
                          <w:t>g</w:t>
                        </w:r>
                        <w:r>
                          <w:t>y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(B</w:t>
                        </w:r>
                        <w:r>
                          <w:t>)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rPr>
                            <w:spacing w:val="12"/>
                          </w:rPr>
                          <w:t>ci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3"/>
                          </w:rPr>
                          <w:t>n</w:t>
                        </w:r>
                        <w:r>
                          <w:rPr>
                            <w:spacing w:val="12"/>
                          </w:rPr>
                          <w:t>c</w:t>
                        </w:r>
                        <w:r>
                          <w:t>e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(</w:t>
                        </w:r>
                        <w:r>
                          <w:rPr>
                            <w:spacing w:val="11"/>
                          </w:rPr>
                          <w:t>C</w:t>
                        </w:r>
                        <w:r>
                          <w:t>)</w:t>
                        </w:r>
                      </w:p>
                      <w:p w14:paraId="1AF25288" w14:textId="77777777" w:rsidR="00130105" w:rsidRDefault="00130105">
                        <w:pPr>
                          <w:spacing w:before="1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5D54F822" w14:textId="77777777" w:rsidR="00130105" w:rsidRDefault="000616F8">
                        <w:pPr>
                          <w:ind w:left="4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color w:val="800000"/>
                            <w:spacing w:val="8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color w:val="800000"/>
                            <w:spacing w:val="9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5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color w:val="800000"/>
                            <w:spacing w:val="9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1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color w:val="800000"/>
                            <w:spacing w:val="6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7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color w:val="800000"/>
                            <w:spacing w:val="10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color w:val="800000"/>
                            <w:spacing w:val="6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color w:val="800000"/>
                            <w:spacing w:val="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–</w:t>
                        </w:r>
                        <w:r>
                          <w:rPr>
                            <w:color w:val="000000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5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color w:val="000000"/>
                            <w:spacing w:val="1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color w:val="000000"/>
                            <w:spacing w:val="4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ila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color w:val="000000"/>
                            <w:spacing w:val="5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color w:val="000000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re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qu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.</w:t>
                        </w:r>
                      </w:p>
                    </w:tc>
                    <w:tc>
                      <w:tcPr>
                        <w:tcW w:w="11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C00A31" w14:textId="77777777" w:rsidR="00130105" w:rsidRDefault="00130105"/>
                    </w:tc>
                  </w:tr>
                </w:tbl>
                <w:p w14:paraId="1AB1BA59" w14:textId="77777777" w:rsidR="00130105" w:rsidRDefault="00130105"/>
              </w:txbxContent>
            </v:textbox>
            <w10:wrap anchorx="page"/>
          </v:shape>
        </w:pict>
      </w:r>
      <w:r w:rsidRPr="000616F8">
        <w:rPr>
          <w:rFonts w:asciiTheme="minorHAnsi" w:hAnsiTheme="minorHAnsi" w:cstheme="minorHAnsi"/>
          <w:spacing w:val="13"/>
        </w:rPr>
        <w:t>B</w:t>
      </w:r>
      <w:r w:rsidRPr="000616F8">
        <w:rPr>
          <w:rFonts w:asciiTheme="minorHAnsi" w:hAnsiTheme="minorHAnsi" w:cstheme="minorHAnsi"/>
          <w:spacing w:val="11"/>
        </w:rPr>
        <w:t>S</w:t>
      </w:r>
      <w:r w:rsidRPr="000616F8">
        <w:rPr>
          <w:rFonts w:asciiTheme="minorHAnsi" w:hAnsiTheme="minorHAnsi" w:cstheme="minorHAnsi"/>
        </w:rPr>
        <w:t>c</w:t>
      </w:r>
      <w:r w:rsidRPr="000616F8">
        <w:rPr>
          <w:rFonts w:asciiTheme="minorHAnsi" w:hAnsiTheme="minorHAnsi" w:cstheme="minorHAnsi"/>
          <w:spacing w:val="24"/>
        </w:rPr>
        <w:t xml:space="preserve"> </w:t>
      </w:r>
      <w:r w:rsidRPr="000616F8">
        <w:rPr>
          <w:rFonts w:asciiTheme="minorHAnsi" w:hAnsiTheme="minorHAnsi" w:cstheme="minorHAnsi"/>
          <w:spacing w:val="13"/>
        </w:rPr>
        <w:t>(</w:t>
      </w:r>
      <w:r w:rsidRPr="000616F8">
        <w:rPr>
          <w:rFonts w:asciiTheme="minorHAnsi" w:hAnsiTheme="minorHAnsi" w:cstheme="minorHAnsi"/>
          <w:spacing w:val="12"/>
        </w:rPr>
        <w:t>H</w:t>
      </w:r>
      <w:r w:rsidRPr="000616F8">
        <w:rPr>
          <w:rFonts w:asciiTheme="minorHAnsi" w:hAnsiTheme="minorHAnsi" w:cstheme="minorHAnsi"/>
          <w:spacing w:val="15"/>
        </w:rPr>
        <w:t>o</w:t>
      </w:r>
      <w:r w:rsidRPr="000616F8">
        <w:rPr>
          <w:rFonts w:asciiTheme="minorHAnsi" w:hAnsiTheme="minorHAnsi" w:cstheme="minorHAnsi"/>
          <w:spacing w:val="13"/>
        </w:rPr>
        <w:t>n</w:t>
      </w:r>
      <w:r w:rsidRPr="000616F8">
        <w:rPr>
          <w:rFonts w:asciiTheme="minorHAnsi" w:hAnsiTheme="minorHAnsi" w:cstheme="minorHAnsi"/>
          <w:spacing w:val="11"/>
        </w:rPr>
        <w:t>s</w:t>
      </w:r>
      <w:r w:rsidRPr="000616F8">
        <w:rPr>
          <w:rFonts w:asciiTheme="minorHAnsi" w:hAnsiTheme="minorHAnsi" w:cstheme="minorHAnsi"/>
        </w:rPr>
        <w:t>)</w:t>
      </w:r>
      <w:r w:rsidRPr="000616F8">
        <w:rPr>
          <w:rFonts w:asciiTheme="minorHAnsi" w:hAnsiTheme="minorHAnsi" w:cstheme="minorHAnsi"/>
        </w:rPr>
        <w:t xml:space="preserve">      </w:t>
      </w:r>
      <w:r w:rsidRPr="000616F8">
        <w:rPr>
          <w:rFonts w:asciiTheme="minorHAnsi" w:hAnsiTheme="minorHAnsi" w:cstheme="minorHAnsi"/>
          <w:spacing w:val="34"/>
        </w:rPr>
        <w:t xml:space="preserve"> </w:t>
      </w:r>
      <w:r w:rsidRPr="000616F8">
        <w:rPr>
          <w:rFonts w:asciiTheme="minorHAnsi" w:hAnsiTheme="minorHAnsi" w:cstheme="minorHAnsi"/>
          <w:spacing w:val="11"/>
        </w:rPr>
        <w:t>S</w:t>
      </w:r>
      <w:r w:rsidRPr="000616F8">
        <w:rPr>
          <w:rFonts w:asciiTheme="minorHAnsi" w:hAnsiTheme="minorHAnsi" w:cstheme="minorHAnsi"/>
          <w:spacing w:val="15"/>
        </w:rPr>
        <w:t>a</w:t>
      </w:r>
      <w:r w:rsidRPr="000616F8">
        <w:rPr>
          <w:rFonts w:asciiTheme="minorHAnsi" w:hAnsiTheme="minorHAnsi" w:cstheme="minorHAnsi"/>
          <w:spacing w:val="12"/>
        </w:rPr>
        <w:t>l</w:t>
      </w:r>
      <w:r w:rsidRPr="000616F8">
        <w:rPr>
          <w:rFonts w:asciiTheme="minorHAnsi" w:hAnsiTheme="minorHAnsi" w:cstheme="minorHAnsi"/>
          <w:spacing w:val="15"/>
        </w:rPr>
        <w:t>e</w:t>
      </w:r>
      <w:r w:rsidRPr="000616F8">
        <w:rPr>
          <w:rFonts w:asciiTheme="minorHAnsi" w:hAnsiTheme="minorHAnsi" w:cstheme="minorHAnsi"/>
        </w:rPr>
        <w:t>s</w:t>
      </w:r>
      <w:r w:rsidRPr="000616F8">
        <w:rPr>
          <w:rFonts w:asciiTheme="minorHAnsi" w:hAnsiTheme="minorHAnsi" w:cstheme="minorHAnsi"/>
          <w:spacing w:val="23"/>
        </w:rPr>
        <w:t xml:space="preserve"> </w:t>
      </w:r>
      <w:r w:rsidRPr="000616F8">
        <w:rPr>
          <w:rFonts w:asciiTheme="minorHAnsi" w:hAnsiTheme="minorHAnsi" w:cstheme="minorHAnsi"/>
          <w:spacing w:val="12"/>
        </w:rPr>
        <w:t>M</w:t>
      </w:r>
      <w:r w:rsidRPr="000616F8">
        <w:rPr>
          <w:rFonts w:asciiTheme="minorHAnsi" w:hAnsiTheme="minorHAnsi" w:cstheme="minorHAnsi"/>
          <w:spacing w:val="15"/>
        </w:rPr>
        <w:t>a</w:t>
      </w:r>
      <w:r w:rsidRPr="000616F8">
        <w:rPr>
          <w:rFonts w:asciiTheme="minorHAnsi" w:hAnsiTheme="minorHAnsi" w:cstheme="minorHAnsi"/>
          <w:spacing w:val="13"/>
        </w:rPr>
        <w:t>n</w:t>
      </w:r>
      <w:r w:rsidRPr="000616F8">
        <w:rPr>
          <w:rFonts w:asciiTheme="minorHAnsi" w:hAnsiTheme="minorHAnsi" w:cstheme="minorHAnsi"/>
          <w:spacing w:val="15"/>
        </w:rPr>
        <w:t>a</w:t>
      </w:r>
      <w:r w:rsidRPr="000616F8">
        <w:rPr>
          <w:rFonts w:asciiTheme="minorHAnsi" w:hAnsiTheme="minorHAnsi" w:cstheme="minorHAnsi"/>
          <w:spacing w:val="11"/>
        </w:rPr>
        <w:t>g</w:t>
      </w:r>
      <w:r w:rsidRPr="000616F8">
        <w:rPr>
          <w:rFonts w:asciiTheme="minorHAnsi" w:hAnsiTheme="minorHAnsi" w:cstheme="minorHAnsi"/>
          <w:spacing w:val="15"/>
        </w:rPr>
        <w:t>e</w:t>
      </w:r>
      <w:r w:rsidRPr="000616F8">
        <w:rPr>
          <w:rFonts w:asciiTheme="minorHAnsi" w:hAnsiTheme="minorHAnsi" w:cstheme="minorHAnsi"/>
          <w:spacing w:val="10"/>
        </w:rPr>
        <w:t>m</w:t>
      </w:r>
      <w:r w:rsidRPr="000616F8">
        <w:rPr>
          <w:rFonts w:asciiTheme="minorHAnsi" w:hAnsiTheme="minorHAnsi" w:cstheme="minorHAnsi"/>
          <w:spacing w:val="15"/>
        </w:rPr>
        <w:t>e</w:t>
      </w:r>
      <w:r w:rsidRPr="000616F8">
        <w:rPr>
          <w:rFonts w:asciiTheme="minorHAnsi" w:hAnsiTheme="minorHAnsi" w:cstheme="minorHAnsi"/>
          <w:spacing w:val="13"/>
        </w:rPr>
        <w:t>n</w:t>
      </w:r>
      <w:r w:rsidRPr="000616F8">
        <w:rPr>
          <w:rFonts w:asciiTheme="minorHAnsi" w:hAnsiTheme="minorHAnsi" w:cstheme="minorHAnsi"/>
        </w:rPr>
        <w:t>t</w:t>
      </w:r>
    </w:p>
    <w:p w14:paraId="08479471" w14:textId="77777777" w:rsidR="00130105" w:rsidRPr="000616F8" w:rsidRDefault="00130105">
      <w:pPr>
        <w:spacing w:before="11" w:line="260" w:lineRule="exact"/>
        <w:rPr>
          <w:rFonts w:asciiTheme="minorHAnsi" w:hAnsiTheme="minorHAnsi" w:cstheme="minorHAnsi"/>
        </w:rPr>
      </w:pPr>
    </w:p>
    <w:p w14:paraId="3D1673DD" w14:textId="0ADADB8A" w:rsidR="00130105" w:rsidRPr="000616F8" w:rsidRDefault="00130105">
      <w:pPr>
        <w:ind w:left="9441"/>
        <w:rPr>
          <w:rFonts w:asciiTheme="minorHAnsi" w:hAnsiTheme="minorHAnsi" w:cstheme="minorHAnsi"/>
        </w:rPr>
        <w:sectPr w:rsidR="00130105" w:rsidRPr="000616F8">
          <w:type w:val="continuous"/>
          <w:pgSz w:w="11920" w:h="16840"/>
          <w:pgMar w:top="860" w:right="580" w:bottom="280" w:left="760" w:header="720" w:footer="720" w:gutter="0"/>
          <w:cols w:space="720"/>
        </w:sectPr>
      </w:pPr>
    </w:p>
    <w:p w14:paraId="2C408955" w14:textId="0924FD80" w:rsidR="00130105" w:rsidRPr="000616F8" w:rsidRDefault="00130105">
      <w:pPr>
        <w:ind w:left="242" w:right="78"/>
        <w:rPr>
          <w:rFonts w:asciiTheme="minorHAnsi" w:eastAsia="Calibri" w:hAnsiTheme="minorHAnsi" w:cstheme="minorHAnsi"/>
        </w:rPr>
      </w:pPr>
    </w:p>
    <w:sectPr w:rsidR="00130105" w:rsidRPr="000616F8">
      <w:pgSz w:w="11920" w:h="16840"/>
      <w:pgMar w:top="1100" w:right="144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1378B"/>
    <w:multiLevelType w:val="multilevel"/>
    <w:tmpl w:val="411654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105"/>
    <w:rsid w:val="000616F8"/>
    <w:rsid w:val="0013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550D708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616F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16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rol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2021-05-18T10:00:00Z</dcterms:created>
  <dcterms:modified xsi:type="dcterms:W3CDTF">2021-05-18T10:02:00Z</dcterms:modified>
</cp:coreProperties>
</file>